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14B575" w14:textId="77777777" w:rsidR="00A547C5" w:rsidRPr="00A547C5" w:rsidRDefault="00A547C5" w:rsidP="00A547C5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A547C5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A547C5">
        <w:rPr>
          <w:rFonts w:cs="Times New Roman"/>
          <w:b/>
          <w:bCs/>
          <w:lang w:eastAsia="ru-RU"/>
        </w:rPr>
        <w:t xml:space="preserve"> 3.1</w:t>
      </w:r>
    </w:p>
    <w:p w14:paraId="6F8200CC" w14:textId="77777777" w:rsidR="00A547C5" w:rsidRPr="00A547C5" w:rsidRDefault="00A547C5" w:rsidP="00A547C5">
      <w:pPr>
        <w:suppressAutoHyphens w:val="0"/>
        <w:jc w:val="right"/>
        <w:rPr>
          <w:rFonts w:cs="Times New Roman"/>
          <w:b/>
          <w:lang w:eastAsia="ru-RU"/>
        </w:rPr>
      </w:pPr>
      <w:r w:rsidRPr="00A547C5">
        <w:rPr>
          <w:rFonts w:cs="Times New Roman"/>
          <w:bCs/>
          <w:lang w:eastAsia="ru-RU"/>
        </w:rPr>
        <w:t xml:space="preserve">к ПООП-П  специальности </w:t>
      </w:r>
      <w:r w:rsidRPr="00A547C5">
        <w:rPr>
          <w:rFonts w:cs="Times New Roman"/>
          <w:bCs/>
          <w:lang w:eastAsia="ru-RU"/>
        </w:rPr>
        <w:br/>
      </w:r>
      <w:r w:rsidRPr="00A547C5">
        <w:rPr>
          <w:rFonts w:cs="Times New Roman"/>
          <w:color w:val="000000"/>
          <w:lang w:eastAsia="ru-RU"/>
        </w:rPr>
        <w:t>54.02.04 «РЕСТАВРАЦИЯ»</w:t>
      </w:r>
    </w:p>
    <w:p w14:paraId="11419AEA" w14:textId="77777777" w:rsidR="00614F9F" w:rsidRPr="00A547C5" w:rsidRDefault="00614F9F" w:rsidP="00A547C5">
      <w:pPr>
        <w:rPr>
          <w:rFonts w:cs="Times New Roman"/>
        </w:rPr>
      </w:pPr>
    </w:p>
    <w:p w14:paraId="1CE0ACE5" w14:textId="77777777" w:rsidR="00614F9F" w:rsidRPr="00A547C5" w:rsidRDefault="00614F9F" w:rsidP="00A547C5">
      <w:pPr>
        <w:suppressAutoHyphens w:val="0"/>
        <w:jc w:val="center"/>
        <w:rPr>
          <w:rFonts w:cs="Times New Roman"/>
        </w:rPr>
      </w:pPr>
    </w:p>
    <w:p w14:paraId="72559545" w14:textId="77777777" w:rsidR="00614F9F" w:rsidRPr="00A547C5" w:rsidRDefault="00614F9F" w:rsidP="00A547C5">
      <w:pPr>
        <w:jc w:val="center"/>
        <w:rPr>
          <w:rFonts w:cs="Times New Roman"/>
        </w:rPr>
      </w:pPr>
    </w:p>
    <w:p w14:paraId="584C6E3A" w14:textId="77777777" w:rsidR="00614F9F" w:rsidRPr="00A547C5" w:rsidRDefault="00614F9F" w:rsidP="00A547C5">
      <w:pPr>
        <w:rPr>
          <w:rFonts w:cs="Times New Roman"/>
        </w:rPr>
      </w:pPr>
    </w:p>
    <w:p w14:paraId="072D9226" w14:textId="77777777" w:rsidR="00614F9F" w:rsidRPr="00A547C5" w:rsidRDefault="00614F9F" w:rsidP="00A547C5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63"/>
      </w:tblGrid>
      <w:tr w:rsidR="00614F9F" w:rsidRPr="00A547C5" w14:paraId="2961D6DD" w14:textId="77777777" w:rsidTr="00614F9F">
        <w:trPr>
          <w:trHeight w:val="360"/>
        </w:trPr>
        <w:tc>
          <w:tcPr>
            <w:tcW w:w="9463" w:type="dxa"/>
            <w:shd w:val="clear" w:color="auto" w:fill="auto"/>
            <w:vAlign w:val="center"/>
          </w:tcPr>
          <w:p w14:paraId="7A4C5E91" w14:textId="44B7F3BB" w:rsidR="00614F9F" w:rsidRPr="00A547C5" w:rsidRDefault="00C61470" w:rsidP="00C61470">
            <w:pPr>
              <w:snapToGrid w:val="0"/>
              <w:ind w:firstLine="34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РАБОЧАЯ ПРОГРАММА УЧЕБНОЙ ДИСЦИПЛИНЫ</w:t>
            </w:r>
          </w:p>
          <w:p w14:paraId="5ED4EBAB" w14:textId="77777777" w:rsidR="00614F9F" w:rsidRPr="00A547C5" w:rsidRDefault="00614F9F" w:rsidP="00A547C5">
            <w:pPr>
              <w:rPr>
                <w:rFonts w:cs="Times New Roman"/>
                <w:b/>
              </w:rPr>
            </w:pPr>
          </w:p>
        </w:tc>
      </w:tr>
      <w:tr w:rsidR="00614F9F" w:rsidRPr="00A547C5" w14:paraId="2EABEF16" w14:textId="77777777" w:rsidTr="00614F9F">
        <w:trPr>
          <w:trHeight w:val="489"/>
        </w:trPr>
        <w:tc>
          <w:tcPr>
            <w:tcW w:w="94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7CAAA9" w14:textId="6D810972" w:rsidR="00614F9F" w:rsidRPr="00C61470" w:rsidRDefault="00614F9F" w:rsidP="00A547C5">
            <w:pPr>
              <w:tabs>
                <w:tab w:val="left" w:pos="1548"/>
                <w:tab w:val="center" w:pos="3631"/>
              </w:tabs>
              <w:snapToGrid w:val="0"/>
              <w:rPr>
                <w:rFonts w:eastAsia="Calibri" w:cs="Times New Roman"/>
                <w:iCs/>
              </w:rPr>
            </w:pPr>
            <w:r w:rsidRPr="00A547C5">
              <w:rPr>
                <w:rFonts w:cs="Times New Roman"/>
                <w:b/>
                <w:iCs/>
              </w:rPr>
              <w:tab/>
            </w:r>
            <w:r w:rsidRPr="00A547C5">
              <w:rPr>
                <w:rFonts w:cs="Times New Roman"/>
                <w:b/>
                <w:iCs/>
              </w:rPr>
              <w:tab/>
            </w:r>
            <w:r w:rsidRPr="00C61470">
              <w:rPr>
                <w:rFonts w:cs="Times New Roman"/>
                <w:iCs/>
              </w:rPr>
              <w:t xml:space="preserve">                                   История</w:t>
            </w:r>
          </w:p>
        </w:tc>
      </w:tr>
    </w:tbl>
    <w:p w14:paraId="14FFE2BB" w14:textId="77777777" w:rsidR="00614F9F" w:rsidRPr="00A547C5" w:rsidRDefault="00614F9F" w:rsidP="00A547C5">
      <w:pPr>
        <w:rPr>
          <w:rFonts w:cs="Times New Roman"/>
        </w:rPr>
      </w:pPr>
    </w:p>
    <w:p w14:paraId="37A9DB34" w14:textId="77777777" w:rsidR="00614F9F" w:rsidRPr="00A547C5" w:rsidRDefault="00614F9F" w:rsidP="00A547C5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614F9F" w:rsidRPr="00A547C5" w14:paraId="1100A4CD" w14:textId="77777777" w:rsidTr="00614F9F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0A4B275F" w14:textId="77777777" w:rsidR="00614F9F" w:rsidRPr="00A547C5" w:rsidRDefault="00614F9F" w:rsidP="00A547C5">
            <w:pPr>
              <w:snapToGrid w:val="0"/>
              <w:jc w:val="right"/>
              <w:rPr>
                <w:rFonts w:cs="Times New Roman"/>
              </w:rPr>
            </w:pPr>
            <w:r w:rsidRPr="00A547C5">
              <w:rPr>
                <w:rFonts w:cs="Times New Roman"/>
              </w:rPr>
              <w:t>Код, наименование</w:t>
            </w:r>
          </w:p>
          <w:p w14:paraId="003213F3" w14:textId="77777777" w:rsidR="00614F9F" w:rsidRPr="00A547C5" w:rsidRDefault="00614F9F" w:rsidP="00A547C5">
            <w:pPr>
              <w:jc w:val="right"/>
              <w:rPr>
                <w:rFonts w:cs="Times New Roman"/>
              </w:rPr>
            </w:pPr>
            <w:r w:rsidRPr="00A547C5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3F9BE" w14:textId="77777777" w:rsidR="00614F9F" w:rsidRPr="00A547C5" w:rsidRDefault="00614F9F" w:rsidP="00A547C5">
            <w:pPr>
              <w:snapToGrid w:val="0"/>
              <w:jc w:val="both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54.02.04 «Реставрация»</w:t>
            </w:r>
          </w:p>
        </w:tc>
      </w:tr>
      <w:tr w:rsidR="00614F9F" w:rsidRPr="00A547C5" w14:paraId="0BC99708" w14:textId="77777777" w:rsidTr="00614F9F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60BF05DE" w14:textId="77777777" w:rsidR="00614F9F" w:rsidRPr="00A547C5" w:rsidRDefault="00614F9F" w:rsidP="00A547C5">
            <w:pPr>
              <w:snapToGrid w:val="0"/>
              <w:jc w:val="right"/>
              <w:rPr>
                <w:rFonts w:cs="Times New Roman"/>
              </w:rPr>
            </w:pPr>
            <w:r w:rsidRPr="00A547C5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50F4BC" w14:textId="77777777" w:rsidR="00614F9F" w:rsidRPr="00A547C5" w:rsidRDefault="00614F9F" w:rsidP="00A547C5">
            <w:pPr>
              <w:snapToGrid w:val="0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Художник-реставратор</w:t>
            </w:r>
          </w:p>
        </w:tc>
      </w:tr>
      <w:tr w:rsidR="00614F9F" w:rsidRPr="00A547C5" w14:paraId="6715C32D" w14:textId="77777777" w:rsidTr="00614F9F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4FB3D35D" w14:textId="77777777" w:rsidR="00614F9F" w:rsidRPr="00A547C5" w:rsidRDefault="00614F9F" w:rsidP="00A547C5">
            <w:pPr>
              <w:snapToGrid w:val="0"/>
              <w:jc w:val="right"/>
              <w:rPr>
                <w:rFonts w:cs="Times New Roman"/>
              </w:rPr>
            </w:pPr>
          </w:p>
          <w:p w14:paraId="40C07F3C" w14:textId="77777777" w:rsidR="00614F9F" w:rsidRPr="00A547C5" w:rsidRDefault="00614F9F" w:rsidP="00A547C5">
            <w:pPr>
              <w:jc w:val="right"/>
              <w:rPr>
                <w:rFonts w:cs="Times New Roman"/>
              </w:rPr>
            </w:pPr>
            <w:r w:rsidRPr="00A547C5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DE0294" w14:textId="77777777" w:rsidR="00614F9F" w:rsidRPr="00A547C5" w:rsidRDefault="00614F9F" w:rsidP="00A547C5">
            <w:pPr>
              <w:snapToGrid w:val="0"/>
              <w:rPr>
                <w:rFonts w:eastAsia="Arial" w:cs="Times New Roman"/>
              </w:rPr>
            </w:pPr>
            <w:r w:rsidRPr="00A547C5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A547C5" w:rsidRDefault="00245699" w:rsidP="00A547C5">
      <w:pPr>
        <w:rPr>
          <w:rFonts w:cs="Times New Roman"/>
        </w:rPr>
      </w:pPr>
    </w:p>
    <w:p w14:paraId="482A2DD8" w14:textId="77777777" w:rsidR="00245699" w:rsidRPr="00A547C5" w:rsidRDefault="00245699" w:rsidP="00A547C5">
      <w:pPr>
        <w:rPr>
          <w:rFonts w:cs="Times New Roman"/>
          <w:b/>
        </w:rPr>
      </w:pPr>
    </w:p>
    <w:p w14:paraId="152D9701" w14:textId="77777777" w:rsidR="00245699" w:rsidRPr="00A547C5" w:rsidRDefault="00245699" w:rsidP="00A547C5">
      <w:pPr>
        <w:rPr>
          <w:rFonts w:cs="Times New Roman"/>
          <w:b/>
        </w:rPr>
      </w:pPr>
    </w:p>
    <w:p w14:paraId="564285F2" w14:textId="77777777" w:rsidR="00245699" w:rsidRPr="00A547C5" w:rsidRDefault="00245699" w:rsidP="00A547C5">
      <w:pPr>
        <w:rPr>
          <w:rFonts w:cs="Times New Roman"/>
          <w:b/>
        </w:rPr>
      </w:pPr>
    </w:p>
    <w:p w14:paraId="7F596A2B" w14:textId="77777777" w:rsidR="00767418" w:rsidRPr="00A547C5" w:rsidRDefault="00767418" w:rsidP="00A547C5">
      <w:pPr>
        <w:rPr>
          <w:rFonts w:cs="Times New Roman"/>
          <w:b/>
        </w:rPr>
      </w:pPr>
    </w:p>
    <w:p w14:paraId="5119781E" w14:textId="77777777" w:rsidR="00245699" w:rsidRPr="00A547C5" w:rsidRDefault="00245699" w:rsidP="00A547C5">
      <w:pPr>
        <w:rPr>
          <w:rFonts w:cs="Times New Roman"/>
          <w:b/>
        </w:rPr>
      </w:pPr>
    </w:p>
    <w:p w14:paraId="1C7AF95F" w14:textId="77777777" w:rsidR="00D15BD6" w:rsidRPr="00A547C5" w:rsidRDefault="00D15BD6" w:rsidP="00A547C5">
      <w:pPr>
        <w:rPr>
          <w:rFonts w:cs="Times New Roman"/>
          <w:b/>
        </w:rPr>
      </w:pPr>
    </w:p>
    <w:p w14:paraId="34BD69B5" w14:textId="77777777" w:rsidR="00D15BD6" w:rsidRPr="00A547C5" w:rsidRDefault="00D15BD6" w:rsidP="00A547C5">
      <w:pPr>
        <w:rPr>
          <w:rFonts w:cs="Times New Roman"/>
          <w:b/>
        </w:rPr>
      </w:pPr>
    </w:p>
    <w:p w14:paraId="618D276F" w14:textId="77777777" w:rsidR="00D15BD6" w:rsidRPr="00A547C5" w:rsidRDefault="00D15BD6" w:rsidP="00A547C5">
      <w:pPr>
        <w:rPr>
          <w:rFonts w:cs="Times New Roman"/>
          <w:b/>
        </w:rPr>
      </w:pPr>
    </w:p>
    <w:p w14:paraId="7F2EAFA0" w14:textId="77777777" w:rsidR="00D15BD6" w:rsidRPr="00A547C5" w:rsidRDefault="00D15BD6" w:rsidP="00A547C5">
      <w:pPr>
        <w:rPr>
          <w:rFonts w:cs="Times New Roman"/>
          <w:b/>
        </w:rPr>
      </w:pPr>
    </w:p>
    <w:p w14:paraId="3D149951" w14:textId="77777777" w:rsidR="00D15BD6" w:rsidRPr="00A547C5" w:rsidRDefault="00D15BD6" w:rsidP="00A547C5">
      <w:pPr>
        <w:rPr>
          <w:rFonts w:cs="Times New Roman"/>
          <w:b/>
        </w:rPr>
      </w:pPr>
    </w:p>
    <w:p w14:paraId="5A4A8C92" w14:textId="77777777" w:rsidR="00D15BD6" w:rsidRPr="00A547C5" w:rsidRDefault="00D15BD6" w:rsidP="00A547C5">
      <w:pPr>
        <w:rPr>
          <w:rFonts w:cs="Times New Roman"/>
          <w:b/>
        </w:rPr>
      </w:pPr>
    </w:p>
    <w:p w14:paraId="78FF9633" w14:textId="77777777" w:rsidR="00D15BD6" w:rsidRPr="00A547C5" w:rsidRDefault="00D15BD6" w:rsidP="00A547C5">
      <w:pPr>
        <w:rPr>
          <w:rFonts w:cs="Times New Roman"/>
          <w:b/>
        </w:rPr>
      </w:pPr>
    </w:p>
    <w:p w14:paraId="00322894" w14:textId="77777777" w:rsidR="00D15BD6" w:rsidRPr="00A547C5" w:rsidRDefault="00D15BD6" w:rsidP="00A547C5">
      <w:pPr>
        <w:rPr>
          <w:rFonts w:cs="Times New Roman"/>
          <w:b/>
        </w:rPr>
      </w:pPr>
    </w:p>
    <w:p w14:paraId="1F4B6798" w14:textId="77777777" w:rsidR="00D15BD6" w:rsidRPr="00A547C5" w:rsidRDefault="00D15BD6" w:rsidP="00A547C5">
      <w:pPr>
        <w:rPr>
          <w:rFonts w:cs="Times New Roman"/>
          <w:b/>
        </w:rPr>
      </w:pPr>
    </w:p>
    <w:p w14:paraId="2AD2040B" w14:textId="77777777" w:rsidR="00D15BD6" w:rsidRPr="00A547C5" w:rsidRDefault="00D15BD6" w:rsidP="00A547C5">
      <w:pPr>
        <w:rPr>
          <w:rFonts w:cs="Times New Roman"/>
          <w:b/>
        </w:rPr>
      </w:pPr>
    </w:p>
    <w:p w14:paraId="55F1E958" w14:textId="77777777" w:rsidR="00D15BD6" w:rsidRPr="00A547C5" w:rsidRDefault="00D15BD6" w:rsidP="00A547C5">
      <w:pPr>
        <w:rPr>
          <w:rFonts w:cs="Times New Roman"/>
          <w:b/>
        </w:rPr>
      </w:pPr>
    </w:p>
    <w:p w14:paraId="3C91BC85" w14:textId="77777777" w:rsidR="00D15BD6" w:rsidRPr="00A547C5" w:rsidRDefault="00D15BD6" w:rsidP="00A547C5">
      <w:pPr>
        <w:rPr>
          <w:rFonts w:cs="Times New Roman"/>
          <w:b/>
        </w:rPr>
      </w:pPr>
    </w:p>
    <w:p w14:paraId="3DFA1534" w14:textId="77777777" w:rsidR="00D15BD6" w:rsidRPr="00A547C5" w:rsidRDefault="00D15BD6" w:rsidP="00A547C5">
      <w:pPr>
        <w:rPr>
          <w:rFonts w:cs="Times New Roman"/>
          <w:b/>
        </w:rPr>
      </w:pPr>
    </w:p>
    <w:p w14:paraId="3E0C5265" w14:textId="77777777" w:rsidR="00D15BD6" w:rsidRPr="00A547C5" w:rsidRDefault="00D15BD6" w:rsidP="00A547C5">
      <w:pPr>
        <w:rPr>
          <w:rFonts w:cs="Times New Roman"/>
          <w:b/>
        </w:rPr>
      </w:pPr>
    </w:p>
    <w:p w14:paraId="79C1B2BF" w14:textId="77777777" w:rsidR="00D15BD6" w:rsidRPr="00A547C5" w:rsidRDefault="00D15BD6" w:rsidP="00A547C5">
      <w:pPr>
        <w:rPr>
          <w:rFonts w:cs="Times New Roman"/>
          <w:b/>
        </w:rPr>
      </w:pPr>
    </w:p>
    <w:p w14:paraId="16F34339" w14:textId="77777777" w:rsidR="00D15BD6" w:rsidRPr="00A547C5" w:rsidRDefault="00D15BD6" w:rsidP="00A547C5">
      <w:pPr>
        <w:rPr>
          <w:rFonts w:cs="Times New Roman"/>
          <w:b/>
        </w:rPr>
      </w:pPr>
    </w:p>
    <w:p w14:paraId="0D66A286" w14:textId="77777777" w:rsidR="00D15BD6" w:rsidRPr="00A547C5" w:rsidRDefault="00D15BD6" w:rsidP="00A547C5">
      <w:pPr>
        <w:rPr>
          <w:rFonts w:cs="Times New Roman"/>
          <w:b/>
        </w:rPr>
      </w:pPr>
    </w:p>
    <w:p w14:paraId="3575A6BA" w14:textId="77777777" w:rsidR="00D15BD6" w:rsidRPr="00A547C5" w:rsidRDefault="00D15BD6" w:rsidP="00A547C5">
      <w:pPr>
        <w:rPr>
          <w:rFonts w:cs="Times New Roman"/>
          <w:b/>
        </w:rPr>
      </w:pPr>
    </w:p>
    <w:p w14:paraId="7D8A0250" w14:textId="77777777" w:rsidR="00D15BD6" w:rsidRPr="00A547C5" w:rsidRDefault="00D15BD6" w:rsidP="00A547C5">
      <w:pPr>
        <w:rPr>
          <w:rFonts w:cs="Times New Roman"/>
          <w:b/>
        </w:rPr>
      </w:pPr>
    </w:p>
    <w:p w14:paraId="3287A19D" w14:textId="07513995" w:rsidR="00C61470" w:rsidRDefault="00C61470" w:rsidP="00C61470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2022 г.</w:t>
      </w:r>
    </w:p>
    <w:p w14:paraId="521AC748" w14:textId="77777777" w:rsidR="00C61470" w:rsidRDefault="00C61470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3C8AD613" w14:textId="77777777" w:rsidR="001241C6" w:rsidRPr="00A547C5" w:rsidRDefault="001241C6" w:rsidP="00A547C5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1470">
        <w:rPr>
          <w:rFonts w:eastAsiaTheme="minorHAnsi" w:cs="Times New Roman"/>
          <w:b/>
          <w:color w:val="000000"/>
          <w:lang w:eastAsia="en-US"/>
        </w:rPr>
        <w:t>54.02.04 «Реставрация»</w:t>
      </w:r>
      <w:r w:rsidRPr="00A547C5">
        <w:rPr>
          <w:rFonts w:eastAsiaTheme="minorHAnsi" w:cs="Times New Roman"/>
          <w:color w:val="000000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35437BC2" w14:textId="77777777" w:rsidR="001241C6" w:rsidRPr="00A547C5" w:rsidRDefault="001241C6" w:rsidP="00A547C5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t xml:space="preserve">от </w:t>
      </w:r>
      <w:r w:rsidRPr="00C61470">
        <w:rPr>
          <w:rFonts w:eastAsiaTheme="minorHAnsi" w:cs="Times New Roman"/>
          <w:b/>
          <w:color w:val="000000"/>
          <w:lang w:eastAsia="en-US"/>
        </w:rPr>
        <w:t>27.10.2014 г. № 1392 (ред. от 13.07.2021)</w:t>
      </w:r>
      <w:r w:rsidRPr="00A547C5">
        <w:rPr>
          <w:rFonts w:eastAsiaTheme="minorHAnsi" w:cs="Times New Roman"/>
          <w:color w:val="000000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155A9706" w14:textId="77777777" w:rsidR="003333AD" w:rsidRPr="003333AD" w:rsidRDefault="003333AD" w:rsidP="003333AD">
      <w:pPr>
        <w:pageBreakBefore/>
        <w:jc w:val="center"/>
        <w:rPr>
          <w:rFonts w:cs="Times New Roman"/>
          <w:b/>
          <w:bCs/>
        </w:rPr>
      </w:pPr>
      <w:r w:rsidRPr="003333AD">
        <w:rPr>
          <w:rFonts w:cs="Times New Roman"/>
          <w:b/>
          <w:bCs/>
        </w:rPr>
        <w:lastRenderedPageBreak/>
        <w:t>СОДЕРЖАНИЕ</w:t>
      </w:r>
    </w:p>
    <w:p w14:paraId="4F608AC2" w14:textId="77777777" w:rsidR="003333AD" w:rsidRPr="003333AD" w:rsidRDefault="003333AD" w:rsidP="003333AD">
      <w:pPr>
        <w:jc w:val="both"/>
        <w:rPr>
          <w:rFonts w:cs="Times New Roman"/>
          <w:b/>
          <w:bCs/>
        </w:rPr>
      </w:pPr>
    </w:p>
    <w:p w14:paraId="45B81C8D" w14:textId="77777777" w:rsidR="003333AD" w:rsidRPr="003333AD" w:rsidRDefault="003333AD" w:rsidP="003333AD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3333AD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432C3287" w14:textId="77777777" w:rsidR="003333AD" w:rsidRPr="003333AD" w:rsidRDefault="003333AD" w:rsidP="003333AD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3333AD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119B2EB3" w14:textId="77777777" w:rsidR="003333AD" w:rsidRPr="003333AD" w:rsidRDefault="003333AD" w:rsidP="003333AD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3333AD">
        <w:rPr>
          <w:rFonts w:cs="Times New Roman"/>
          <w:b/>
          <w:bCs/>
          <w:lang w:val="en-US"/>
        </w:rPr>
        <w:t>УСЛОВИЯ РЕАЛИЗАЦИИ</w:t>
      </w:r>
      <w:r w:rsidRPr="003333AD">
        <w:rPr>
          <w:rFonts w:cs="Times New Roman"/>
          <w:b/>
          <w:bCs/>
        </w:rPr>
        <w:t xml:space="preserve"> </w:t>
      </w:r>
      <w:r w:rsidRPr="003333AD">
        <w:rPr>
          <w:rFonts w:cs="Times New Roman"/>
          <w:b/>
          <w:bCs/>
          <w:lang w:val="en-US"/>
        </w:rPr>
        <w:t xml:space="preserve">УЧЕБНОЙ ДИСЦИПЛИНЫ </w:t>
      </w:r>
    </w:p>
    <w:p w14:paraId="095B51B6" w14:textId="77777777" w:rsidR="003333AD" w:rsidRPr="003333AD" w:rsidRDefault="003333AD" w:rsidP="003333AD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3333AD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10E1F35E" w14:textId="77777777" w:rsidR="00245699" w:rsidRPr="00A547C5" w:rsidRDefault="00245699" w:rsidP="003333AD">
      <w:pPr>
        <w:ind w:firstLine="709"/>
        <w:jc w:val="center"/>
        <w:rPr>
          <w:rFonts w:cs="Times New Roman"/>
          <w:b/>
        </w:rPr>
      </w:pPr>
    </w:p>
    <w:p w14:paraId="47420C5A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BE0C32B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08AC26BC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F56B32B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C244D4A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27B5F377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0A49DF12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EFF69EA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78F0E93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5FCADCBC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04830253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0FCDE74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6FEED9BC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923FA15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43DC9FA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417A4733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2320BEAB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A3F78C5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3008DE75" w14:textId="77777777" w:rsidR="00245699" w:rsidRPr="00A547C5" w:rsidRDefault="00245699" w:rsidP="00A547C5">
      <w:pPr>
        <w:ind w:firstLine="709"/>
        <w:jc w:val="center"/>
        <w:rPr>
          <w:rFonts w:cs="Times New Roman"/>
          <w:b/>
        </w:rPr>
      </w:pPr>
    </w:p>
    <w:p w14:paraId="64FC2CA4" w14:textId="77777777" w:rsidR="0017714E" w:rsidRPr="00A547C5" w:rsidRDefault="0017714E" w:rsidP="00A547C5">
      <w:pPr>
        <w:suppressAutoHyphens w:val="0"/>
        <w:rPr>
          <w:rFonts w:cs="Times New Roman"/>
          <w:b/>
        </w:rPr>
      </w:pPr>
      <w:r w:rsidRPr="00A547C5">
        <w:rPr>
          <w:rFonts w:cs="Times New Roman"/>
          <w:b/>
        </w:rPr>
        <w:br w:type="page"/>
      </w:r>
    </w:p>
    <w:p w14:paraId="5F4AED84" w14:textId="54308A4A" w:rsidR="00245699" w:rsidRPr="00A547C5" w:rsidRDefault="00245699" w:rsidP="00360BE4">
      <w:pPr>
        <w:jc w:val="center"/>
        <w:rPr>
          <w:rFonts w:cs="Times New Roman"/>
          <w:b/>
          <w:bCs/>
        </w:rPr>
      </w:pPr>
      <w:r w:rsidRPr="00A547C5">
        <w:rPr>
          <w:rFonts w:cs="Times New Roman"/>
          <w:b/>
        </w:rPr>
        <w:lastRenderedPageBreak/>
        <w:t xml:space="preserve">1. ОБЩАЯ ХАРАКТЕРИСТИКА РАБОЧЕЙ ПРОГРАММЫ </w:t>
      </w:r>
      <w:r w:rsidR="0017714E" w:rsidRPr="00A547C5">
        <w:rPr>
          <w:rFonts w:cs="Times New Roman"/>
          <w:b/>
          <w:bCs/>
        </w:rPr>
        <w:t>УЧЕБНОЙ ДИСЦИПЛИНЫ</w:t>
      </w:r>
      <w:r w:rsidR="004F6F24" w:rsidRPr="00A547C5">
        <w:rPr>
          <w:rFonts w:cs="Times New Roman"/>
          <w:b/>
          <w:bCs/>
        </w:rPr>
        <w:t xml:space="preserve"> «</w:t>
      </w:r>
      <w:r w:rsidR="00B14313" w:rsidRPr="00A547C5">
        <w:rPr>
          <w:rFonts w:cs="Times New Roman"/>
          <w:b/>
          <w:bCs/>
        </w:rPr>
        <w:t>ИСТОРИЯ</w:t>
      </w:r>
      <w:r w:rsidRPr="00A547C5">
        <w:rPr>
          <w:rFonts w:cs="Times New Roman"/>
          <w:b/>
          <w:bCs/>
        </w:rPr>
        <w:t>»</w:t>
      </w:r>
    </w:p>
    <w:p w14:paraId="0ABC2327" w14:textId="77777777" w:rsidR="00360BE4" w:rsidRDefault="00360BE4" w:rsidP="00A547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886D7F0" w14:textId="0310E693" w:rsidR="00723823" w:rsidRPr="00A547C5" w:rsidRDefault="00723823" w:rsidP="00360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b/>
          <w:lang w:eastAsia="ru-RU"/>
        </w:rPr>
        <w:t xml:space="preserve">1.1. Место </w:t>
      </w:r>
      <w:r w:rsidR="0017714E" w:rsidRPr="00A547C5">
        <w:rPr>
          <w:rFonts w:cs="Times New Roman"/>
          <w:b/>
          <w:lang w:eastAsia="ru-RU"/>
        </w:rPr>
        <w:t>учебной дисциплины</w:t>
      </w:r>
      <w:r w:rsidRPr="00A547C5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499465D0" w14:textId="77777777" w:rsidR="00614F9F" w:rsidRPr="00A547C5" w:rsidRDefault="00614F9F" w:rsidP="00360B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3281D85E" w14:textId="78C555C7" w:rsidR="00614F9F" w:rsidRPr="00A547C5" w:rsidRDefault="00614F9F" w:rsidP="00360B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</w:rPr>
        <w:t xml:space="preserve"> «История» </w:t>
      </w:r>
      <w:r w:rsidRPr="00A547C5">
        <w:rPr>
          <w:rFonts w:cs="Times New Roman"/>
          <w:lang w:eastAsia="ru-RU"/>
        </w:rPr>
        <w:t xml:space="preserve">– </w:t>
      </w:r>
      <w:r w:rsidR="00781B52" w:rsidRPr="00A547C5">
        <w:rPr>
          <w:rFonts w:cs="Times New Roman"/>
          <w:lang w:eastAsia="ru-RU"/>
        </w:rPr>
        <w:t xml:space="preserve">профильная </w:t>
      </w:r>
      <w:r w:rsidRPr="00A547C5">
        <w:rPr>
          <w:rFonts w:cs="Times New Roman"/>
          <w:lang w:eastAsia="ru-RU"/>
        </w:rPr>
        <w:t>учебная дисциплина общеобразовательного учебного цикла ФГОС СПО по специальности 54.02.04 Реставрация</w:t>
      </w:r>
    </w:p>
    <w:p w14:paraId="74C1BDF7" w14:textId="77777777" w:rsidR="00723823" w:rsidRPr="00A547C5" w:rsidRDefault="00723823" w:rsidP="00360B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</w:p>
    <w:p w14:paraId="47A1A18B" w14:textId="1BF129E1" w:rsidR="00723823" w:rsidRPr="00A547C5" w:rsidRDefault="00723823" w:rsidP="00360BE4">
      <w:pPr>
        <w:ind w:firstLine="709"/>
        <w:jc w:val="both"/>
        <w:rPr>
          <w:rFonts w:cs="Times New Roman"/>
          <w:b/>
          <w:lang w:eastAsia="ru-RU"/>
        </w:rPr>
      </w:pPr>
      <w:r w:rsidRPr="00A547C5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17714E" w:rsidRPr="00A547C5">
        <w:rPr>
          <w:rFonts w:cs="Times New Roman"/>
          <w:b/>
          <w:lang w:eastAsia="ru-RU"/>
        </w:rPr>
        <w:t>учебной дисциплины</w:t>
      </w:r>
      <w:r w:rsidR="00CC6406" w:rsidRPr="00A547C5">
        <w:rPr>
          <w:rFonts w:cs="Times New Roman"/>
          <w:b/>
          <w:lang w:eastAsia="ru-RU"/>
        </w:rPr>
        <w:t xml:space="preserve"> </w:t>
      </w:r>
      <w:r w:rsidR="007E66BA" w:rsidRPr="00A547C5">
        <w:rPr>
          <w:rFonts w:cs="Times New Roman"/>
          <w:b/>
          <w:lang w:eastAsia="ru-RU"/>
        </w:rPr>
        <w:t>«</w:t>
      </w:r>
      <w:r w:rsidR="00B14313" w:rsidRPr="00A547C5">
        <w:rPr>
          <w:rFonts w:cs="Times New Roman"/>
          <w:b/>
          <w:lang w:eastAsia="ru-RU"/>
        </w:rPr>
        <w:t>История</w:t>
      </w:r>
      <w:r w:rsidR="007E66BA" w:rsidRPr="00A547C5">
        <w:rPr>
          <w:rFonts w:cs="Times New Roman"/>
          <w:b/>
          <w:lang w:eastAsia="ru-RU"/>
        </w:rPr>
        <w:t>»</w:t>
      </w:r>
      <w:r w:rsidRPr="00A547C5">
        <w:rPr>
          <w:rFonts w:cs="Times New Roman"/>
          <w:b/>
          <w:lang w:eastAsia="ru-RU"/>
        </w:rPr>
        <w:t xml:space="preserve">:   </w:t>
      </w:r>
    </w:p>
    <w:p w14:paraId="3BA96F5B" w14:textId="77777777" w:rsidR="00614F9F" w:rsidRPr="00A547C5" w:rsidRDefault="00614F9F" w:rsidP="00360BE4">
      <w:pPr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6E21D717" w14:textId="07EB42B0" w:rsidR="00614F9F" w:rsidRPr="00A547C5" w:rsidRDefault="00614F9F" w:rsidP="00360BE4">
      <w:pPr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</w:t>
      </w:r>
      <w:r w:rsidR="0096061A" w:rsidRPr="00A547C5">
        <w:rPr>
          <w:rFonts w:cs="Times New Roman"/>
          <w:lang w:eastAsia="ru-RU"/>
        </w:rPr>
        <w:t>ОК.1, ОК.2, ОК.4, ОК.8, ОК.11</w:t>
      </w:r>
      <w:r w:rsidRPr="00A547C5">
        <w:rPr>
          <w:rFonts w:cs="Times New Roman"/>
        </w:rPr>
        <w:t>).</w:t>
      </w:r>
    </w:p>
    <w:p w14:paraId="23456FD0" w14:textId="4E41D8D6" w:rsidR="00614F9F" w:rsidRPr="00A547C5" w:rsidRDefault="00614F9F" w:rsidP="00360BE4">
      <w:pPr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В результате изучения учебной дисциплины «</w:t>
      </w:r>
      <w:r w:rsidR="0096061A" w:rsidRPr="00A547C5">
        <w:rPr>
          <w:rFonts w:cs="Times New Roman"/>
        </w:rPr>
        <w:t>История</w:t>
      </w:r>
      <w:r w:rsidRPr="00A547C5">
        <w:rPr>
          <w:rFonts w:cs="Times New Roman"/>
        </w:rPr>
        <w:t>» студент должен:</w:t>
      </w:r>
    </w:p>
    <w:p w14:paraId="39DF4C1D" w14:textId="77777777" w:rsidR="00614F9F" w:rsidRPr="00A547C5" w:rsidRDefault="00614F9F" w:rsidP="00360BE4">
      <w:pPr>
        <w:ind w:firstLine="709"/>
        <w:jc w:val="both"/>
        <w:rPr>
          <w:rFonts w:cs="Times New Roman"/>
          <w:b/>
        </w:rPr>
      </w:pPr>
      <w:r w:rsidRPr="00A547C5">
        <w:rPr>
          <w:rFonts w:cs="Times New Roman"/>
          <w:b/>
        </w:rPr>
        <w:t>уметь:</w:t>
      </w:r>
    </w:p>
    <w:p w14:paraId="43120032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1) проводить поиск исторической информации в источниках разного типа (ОК.1, ОК.2, ОК.4, ОК.8, ОК.11);</w:t>
      </w:r>
    </w:p>
    <w:p w14:paraId="249E6052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 2) критически анализировать источник исторической информации (характеризовать авторство источника, время, обстоятельства и цели его создания) (ОК.1, ОК.2, ОК.4, ОК.8, ОК.11);</w:t>
      </w:r>
    </w:p>
    <w:p w14:paraId="6AE201AD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3) анализировать историческую информацию, представленную в разных системах (текстах, картах, таблицах, схемах, аудиовизуальных рядах). (ОК.1, ОК.2, ОК.4, ОК.8, ОК.11);</w:t>
      </w:r>
    </w:p>
    <w:p w14:paraId="7B674C85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4)  различать в исторической информации факты и мнения, исторические описания и исторические объяснения (ОК.1, ОК.2, ОК.4, ОК.8, ОК.11);</w:t>
      </w:r>
    </w:p>
    <w:p w14:paraId="44EF8220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5) устанавливать причинно-следственные связи между явлениями, пространственные и временные рамки изучаемых исторических процессов и явлений (ОК.1, ОК.2, ОК.4, ОК.8, ОК.11);</w:t>
      </w:r>
    </w:p>
    <w:p w14:paraId="335FF08C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6) 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сведения(ОК.1, ОК.2, ОК.4, ОК.8, ОК.11).</w:t>
      </w:r>
    </w:p>
    <w:p w14:paraId="1B1CFE19" w14:textId="77777777" w:rsidR="00614F9F" w:rsidRPr="00A547C5" w:rsidRDefault="00614F9F" w:rsidP="00360BE4">
      <w:pPr>
        <w:ind w:firstLine="709"/>
        <w:jc w:val="both"/>
        <w:rPr>
          <w:rFonts w:cs="Times New Roman"/>
          <w:b/>
        </w:rPr>
      </w:pPr>
      <w:r w:rsidRPr="00A547C5">
        <w:rPr>
          <w:rFonts w:cs="Times New Roman"/>
          <w:b/>
        </w:rPr>
        <w:t xml:space="preserve">знать: </w:t>
      </w:r>
    </w:p>
    <w:p w14:paraId="0DC4C406" w14:textId="52C6839A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1) основные факты, процессы и явления, характеризующие целостность отечественной и всемирной истории (ОК.1, ОК.2, ОК.4, ОК.8, ОК.11);</w:t>
      </w:r>
    </w:p>
    <w:p w14:paraId="50A0D60C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2) периодизацию всемирной и отечественной истории (ОК.1, ОК.2, ОК.4, ОК.8, ОК.11); </w:t>
      </w:r>
    </w:p>
    <w:p w14:paraId="45406938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3)  современные версии и трактовки важнейших проблем отечественной и всемирной истории (ОК.1, ОК.2, ОК.4, ОК.8, ОК.11); </w:t>
      </w:r>
    </w:p>
    <w:p w14:paraId="53116189" w14:textId="77777777" w:rsidR="00614F9F" w:rsidRPr="00A547C5" w:rsidRDefault="00614F9F" w:rsidP="00360BE4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4) историческую обусловленность современных общественных процессов (ОК.1, ОК.2, ОК.4, ОК.8, ОК.11); </w:t>
      </w:r>
    </w:p>
    <w:p w14:paraId="01FFB5E9" w14:textId="5CD79697" w:rsidR="00614F9F" w:rsidRPr="00A547C5" w:rsidRDefault="00614F9F" w:rsidP="00360BE4">
      <w:pPr>
        <w:ind w:firstLine="709"/>
        <w:jc w:val="both"/>
        <w:rPr>
          <w:rFonts w:cs="Times New Roman"/>
        </w:rPr>
      </w:pPr>
      <w:r w:rsidRPr="00A547C5">
        <w:rPr>
          <w:rFonts w:cs="Times New Roman"/>
          <w:lang w:eastAsia="ru-RU"/>
        </w:rPr>
        <w:t>5) особенности исторического пути России, ее роль в мировом сообществе (ОК.1, ОК.2, ОК.4, ОК.8, ОК.11).</w:t>
      </w:r>
    </w:p>
    <w:p w14:paraId="6FB7F5CF" w14:textId="5C685657" w:rsidR="007E2D1F" w:rsidRPr="00A547C5" w:rsidRDefault="007E2D1F" w:rsidP="00360BE4">
      <w:pPr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 xml:space="preserve">В результате изучения </w:t>
      </w:r>
      <w:r w:rsidR="0017714E" w:rsidRPr="00A547C5">
        <w:rPr>
          <w:rFonts w:cs="Times New Roman"/>
        </w:rPr>
        <w:t>учебной дисциплины</w:t>
      </w:r>
      <w:r w:rsidRPr="00A547C5">
        <w:rPr>
          <w:rFonts w:cs="Times New Roman"/>
        </w:rPr>
        <w:t xml:space="preserve"> «</w:t>
      </w:r>
      <w:r w:rsidR="00B14313" w:rsidRPr="00A547C5">
        <w:rPr>
          <w:rFonts w:cs="Times New Roman"/>
          <w:b/>
          <w:lang w:eastAsia="ru-RU"/>
        </w:rPr>
        <w:t>История</w:t>
      </w:r>
      <w:r w:rsidRPr="00A547C5">
        <w:rPr>
          <w:rFonts w:cs="Times New Roman"/>
        </w:rPr>
        <w:t>» студент должен сформировать следующие результаты:</w:t>
      </w:r>
    </w:p>
    <w:p w14:paraId="7F5DECC6" w14:textId="77777777" w:rsidR="007E2D1F" w:rsidRDefault="007E2D1F" w:rsidP="00360BE4">
      <w:pPr>
        <w:ind w:firstLine="709"/>
        <w:jc w:val="both"/>
        <w:rPr>
          <w:rFonts w:cs="Times New Roman"/>
          <w:b/>
          <w:lang w:eastAsia="ru-RU"/>
        </w:rPr>
      </w:pPr>
    </w:p>
    <w:p w14:paraId="24B3829D" w14:textId="77777777" w:rsidR="00360BE4" w:rsidRDefault="00360BE4" w:rsidP="00360BE4">
      <w:pPr>
        <w:ind w:firstLine="709"/>
        <w:jc w:val="both"/>
        <w:rPr>
          <w:rFonts w:cs="Times New Roman"/>
          <w:b/>
          <w:lang w:eastAsia="ru-RU"/>
        </w:rPr>
      </w:pPr>
    </w:p>
    <w:p w14:paraId="15A68872" w14:textId="77777777" w:rsidR="00360BE4" w:rsidRPr="00A547C5" w:rsidRDefault="00360BE4" w:rsidP="00360BE4">
      <w:pPr>
        <w:ind w:firstLine="709"/>
        <w:jc w:val="both"/>
        <w:rPr>
          <w:rFonts w:cs="Times New Roman"/>
          <w:b/>
          <w:lang w:eastAsia="ru-RU"/>
        </w:rPr>
      </w:pPr>
    </w:p>
    <w:p w14:paraId="51515B65" w14:textId="380A450E" w:rsidR="007E2D1F" w:rsidRPr="00A547C5" w:rsidRDefault="007E2D1F" w:rsidP="00A547C5">
      <w:pPr>
        <w:rPr>
          <w:rFonts w:cs="Times New Roman"/>
          <w:b/>
          <w:lang w:eastAsia="ru-RU"/>
        </w:rPr>
      </w:pPr>
      <w:bookmarkStart w:id="2" w:name="_Hlk93843781"/>
      <w:r w:rsidRPr="00A547C5">
        <w:rPr>
          <w:rFonts w:cs="Times New Roman"/>
          <w:b/>
          <w:lang w:eastAsia="ru-RU"/>
        </w:rPr>
        <w:lastRenderedPageBreak/>
        <w:t xml:space="preserve">1) личностные </w:t>
      </w:r>
      <w:r w:rsidR="004F6F24" w:rsidRPr="00A547C5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A547C5" w:rsidRDefault="007E2D1F" w:rsidP="00A547C5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A547C5" w14:paraId="266D4BEE" w14:textId="77777777" w:rsidTr="00B8607F">
        <w:tc>
          <w:tcPr>
            <w:tcW w:w="804" w:type="dxa"/>
          </w:tcPr>
          <w:p w14:paraId="693EF806" w14:textId="77777777" w:rsidR="007E2D1F" w:rsidRPr="00A547C5" w:rsidRDefault="007E2D1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A547C5" w:rsidRDefault="007E2D1F" w:rsidP="00A547C5">
            <w:pPr>
              <w:jc w:val="center"/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B8607F" w:rsidRPr="00A547C5" w14:paraId="4A6C216C" w14:textId="77777777" w:rsidTr="00B8607F">
        <w:tc>
          <w:tcPr>
            <w:tcW w:w="804" w:type="dxa"/>
          </w:tcPr>
          <w:p w14:paraId="4A06BDC1" w14:textId="310D24F0" w:rsidR="00B8607F" w:rsidRPr="00A547C5" w:rsidRDefault="00800FAC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ЛР 1</w:t>
            </w:r>
          </w:p>
        </w:tc>
        <w:tc>
          <w:tcPr>
            <w:tcW w:w="8824" w:type="dxa"/>
          </w:tcPr>
          <w:p w14:paraId="7FAA7C36" w14:textId="03B9BF76" w:rsidR="00B8607F" w:rsidRPr="00A547C5" w:rsidRDefault="00800FAC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00FAC" w:rsidRPr="00A547C5" w14:paraId="1EE91309" w14:textId="77777777" w:rsidTr="00B8607F">
        <w:tc>
          <w:tcPr>
            <w:tcW w:w="804" w:type="dxa"/>
          </w:tcPr>
          <w:p w14:paraId="44C41A74" w14:textId="4DA6AE78" w:rsidR="00800FAC" w:rsidRPr="00A547C5" w:rsidRDefault="00800FAC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A547C5" w:rsidRDefault="00800FAC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00FAC" w:rsidRPr="00A547C5" w14:paraId="2918621B" w14:textId="77777777" w:rsidTr="00B8607F">
        <w:tc>
          <w:tcPr>
            <w:tcW w:w="804" w:type="dxa"/>
          </w:tcPr>
          <w:p w14:paraId="314B052D" w14:textId="0DA2C9A4" w:rsidR="00800FAC" w:rsidRPr="00A547C5" w:rsidRDefault="00800FAC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A547C5" w:rsidRDefault="00800FAC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00FAC" w:rsidRPr="00A547C5" w14:paraId="276565B8" w14:textId="77777777" w:rsidTr="00B8607F">
        <w:tc>
          <w:tcPr>
            <w:tcW w:w="804" w:type="dxa"/>
          </w:tcPr>
          <w:p w14:paraId="27786F8A" w14:textId="4BAE5C93" w:rsidR="00800FAC" w:rsidRPr="00A547C5" w:rsidRDefault="00800FAC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ЛР 7</w:t>
            </w:r>
          </w:p>
        </w:tc>
        <w:tc>
          <w:tcPr>
            <w:tcW w:w="8824" w:type="dxa"/>
          </w:tcPr>
          <w:p w14:paraId="525BD0C8" w14:textId="6E13F407" w:rsidR="00800FAC" w:rsidRPr="00A547C5" w:rsidRDefault="00800FAC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00FAC" w:rsidRPr="00A547C5" w14:paraId="426302C1" w14:textId="77777777" w:rsidTr="00B8607F">
        <w:tc>
          <w:tcPr>
            <w:tcW w:w="804" w:type="dxa"/>
          </w:tcPr>
          <w:p w14:paraId="7E7891C4" w14:textId="0E85B1A6" w:rsidR="00800FAC" w:rsidRPr="00A547C5" w:rsidRDefault="00800FAC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ЛР 8</w:t>
            </w:r>
          </w:p>
        </w:tc>
        <w:tc>
          <w:tcPr>
            <w:tcW w:w="8824" w:type="dxa"/>
          </w:tcPr>
          <w:p w14:paraId="727D0CDA" w14:textId="39FCDF95" w:rsidR="00800FAC" w:rsidRPr="00A547C5" w:rsidRDefault="00800FAC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</w:tbl>
    <w:p w14:paraId="166CC16F" w14:textId="77777777" w:rsidR="0017714E" w:rsidRPr="00A547C5" w:rsidRDefault="0017714E" w:rsidP="00A547C5">
      <w:pPr>
        <w:rPr>
          <w:rFonts w:cs="Times New Roman"/>
          <w:b/>
          <w:lang w:eastAsia="ru-RU"/>
        </w:rPr>
      </w:pPr>
    </w:p>
    <w:p w14:paraId="1BBB6EE4" w14:textId="2FB0384D" w:rsidR="007E2D1F" w:rsidRPr="00A547C5" w:rsidRDefault="007E2D1F" w:rsidP="00A547C5">
      <w:pPr>
        <w:rPr>
          <w:rFonts w:cs="Times New Roman"/>
          <w:b/>
          <w:lang w:eastAsia="ru-RU"/>
        </w:rPr>
      </w:pPr>
      <w:r w:rsidRPr="00A547C5">
        <w:rPr>
          <w:rFonts w:cs="Times New Roman"/>
          <w:b/>
          <w:lang w:eastAsia="ru-RU"/>
        </w:rPr>
        <w:t xml:space="preserve">2) метапредметные  </w:t>
      </w:r>
      <w:r w:rsidR="004F6F24" w:rsidRPr="00A547C5">
        <w:rPr>
          <w:rFonts w:cs="Times New Roman"/>
          <w:b/>
          <w:lang w:eastAsia="ru-RU"/>
        </w:rPr>
        <w:t>результаты должны отражать:</w:t>
      </w:r>
    </w:p>
    <w:p w14:paraId="0099D8CE" w14:textId="77777777" w:rsidR="007E2D1F" w:rsidRPr="00A547C5" w:rsidRDefault="007E2D1F" w:rsidP="00A547C5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7E2D1F" w:rsidRPr="00A547C5" w14:paraId="713828CA" w14:textId="77777777" w:rsidTr="009E28D5">
        <w:tc>
          <w:tcPr>
            <w:tcW w:w="804" w:type="dxa"/>
          </w:tcPr>
          <w:p w14:paraId="291EFE40" w14:textId="77777777" w:rsidR="007E2D1F" w:rsidRPr="00A547C5" w:rsidRDefault="007E2D1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A547C5" w:rsidRDefault="007E2D1F" w:rsidP="00A547C5">
            <w:pPr>
              <w:jc w:val="center"/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8607F" w:rsidRPr="00A547C5" w14:paraId="3F019410" w14:textId="77777777" w:rsidTr="009E28D5">
        <w:tc>
          <w:tcPr>
            <w:tcW w:w="804" w:type="dxa"/>
          </w:tcPr>
          <w:p w14:paraId="1281BAAB" w14:textId="6565359A" w:rsidR="00B8607F" w:rsidRPr="00A547C5" w:rsidRDefault="00B8607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8824" w:type="dxa"/>
          </w:tcPr>
          <w:p w14:paraId="15E2F5EF" w14:textId="2E92C8F3" w:rsidR="00B8607F" w:rsidRPr="00A547C5" w:rsidRDefault="00B8607F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8607F" w:rsidRPr="00A547C5" w14:paraId="4589B60D" w14:textId="77777777" w:rsidTr="009E28D5">
        <w:tc>
          <w:tcPr>
            <w:tcW w:w="804" w:type="dxa"/>
          </w:tcPr>
          <w:p w14:paraId="3A99F32B" w14:textId="6ED43C29" w:rsidR="00B8607F" w:rsidRPr="00A547C5" w:rsidRDefault="00B8607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8824" w:type="dxa"/>
          </w:tcPr>
          <w:p w14:paraId="3F128BCB" w14:textId="3EAEFDA5" w:rsidR="00B8607F" w:rsidRPr="00A547C5" w:rsidRDefault="00B8607F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8607F" w:rsidRPr="00A547C5" w14:paraId="63407B31" w14:textId="77777777" w:rsidTr="009E28D5">
        <w:tc>
          <w:tcPr>
            <w:tcW w:w="804" w:type="dxa"/>
          </w:tcPr>
          <w:p w14:paraId="4F19D941" w14:textId="347DD119" w:rsidR="00B8607F" w:rsidRPr="00A547C5" w:rsidRDefault="00B8607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A547C5" w:rsidRDefault="00B8607F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8607F" w:rsidRPr="00A547C5" w14:paraId="4B16BFBB" w14:textId="77777777" w:rsidTr="009E28D5">
        <w:tc>
          <w:tcPr>
            <w:tcW w:w="804" w:type="dxa"/>
          </w:tcPr>
          <w:p w14:paraId="77CCDC42" w14:textId="29358099" w:rsidR="00B8607F" w:rsidRPr="00A547C5" w:rsidRDefault="00B8607F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8824" w:type="dxa"/>
          </w:tcPr>
          <w:p w14:paraId="092AD414" w14:textId="04934088" w:rsidR="00B8607F" w:rsidRPr="00A547C5" w:rsidRDefault="00B8607F" w:rsidP="00A547C5">
            <w:pPr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2"/>
    </w:tbl>
    <w:p w14:paraId="5D59215A" w14:textId="77777777" w:rsidR="004F6F24" w:rsidRPr="00A547C5" w:rsidRDefault="004F6F24" w:rsidP="00A547C5">
      <w:pPr>
        <w:rPr>
          <w:rFonts w:cs="Times New Roman"/>
          <w:b/>
          <w:lang w:eastAsia="ru-RU"/>
        </w:rPr>
      </w:pPr>
    </w:p>
    <w:p w14:paraId="4C773413" w14:textId="77777777" w:rsidR="00413420" w:rsidRPr="00A547C5" w:rsidRDefault="00413420" w:rsidP="00A547C5">
      <w:pPr>
        <w:rPr>
          <w:rFonts w:cs="Times New Roman"/>
          <w:b/>
          <w:lang w:eastAsia="ru-RU"/>
        </w:rPr>
      </w:pPr>
      <w:r w:rsidRPr="00A547C5">
        <w:rPr>
          <w:rFonts w:cs="Times New Roman"/>
          <w:b/>
          <w:lang w:eastAsia="ru-RU"/>
        </w:rPr>
        <w:t>3) предметные результаты должны отражать:</w:t>
      </w:r>
    </w:p>
    <w:p w14:paraId="14159E89" w14:textId="77777777" w:rsidR="00413420" w:rsidRPr="00A547C5" w:rsidRDefault="00413420" w:rsidP="00A547C5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0"/>
        <w:gridCol w:w="8671"/>
      </w:tblGrid>
      <w:tr w:rsidR="0096061A" w:rsidRPr="00A547C5" w14:paraId="6DB25030" w14:textId="77777777" w:rsidTr="00A74B6F">
        <w:tc>
          <w:tcPr>
            <w:tcW w:w="856" w:type="dxa"/>
          </w:tcPr>
          <w:p w14:paraId="1C6FBB3F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056F32B0" w14:textId="77777777" w:rsidR="00413420" w:rsidRPr="00A547C5" w:rsidRDefault="00413420" w:rsidP="00A547C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15F83267" w14:textId="77777777" w:rsidR="00413420" w:rsidRPr="00A547C5" w:rsidRDefault="00413420" w:rsidP="00A547C5">
            <w:pPr>
              <w:suppressAutoHyphens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  <w:b/>
                <w:lang w:eastAsia="ru-RU"/>
              </w:rPr>
              <w:t>Истории</w:t>
            </w:r>
          </w:p>
        </w:tc>
      </w:tr>
      <w:tr w:rsidR="0096061A" w:rsidRPr="00A547C5" w14:paraId="74986D11" w14:textId="77777777" w:rsidTr="00A74B6F">
        <w:tc>
          <w:tcPr>
            <w:tcW w:w="856" w:type="dxa"/>
          </w:tcPr>
          <w:p w14:paraId="6CBB392C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ПР 1</w:t>
            </w:r>
            <w:r w:rsidRPr="00A547C5">
              <w:rPr>
                <w:rFonts w:cs="Times New Roman"/>
                <w:lang w:eastAsia="ru-RU"/>
              </w:rPr>
              <w:t xml:space="preserve"> баз.ур.</w:t>
            </w:r>
          </w:p>
        </w:tc>
        <w:tc>
          <w:tcPr>
            <w:tcW w:w="8824" w:type="dxa"/>
          </w:tcPr>
          <w:p w14:paraId="658D30DD" w14:textId="77777777" w:rsidR="00413420" w:rsidRPr="00A547C5" w:rsidRDefault="00413420" w:rsidP="00A547C5">
            <w:pPr>
              <w:suppressAutoHyphens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</w:tc>
      </w:tr>
      <w:tr w:rsidR="0096061A" w:rsidRPr="00A547C5" w14:paraId="5A8CF19B" w14:textId="77777777" w:rsidTr="00A74B6F">
        <w:tc>
          <w:tcPr>
            <w:tcW w:w="856" w:type="dxa"/>
          </w:tcPr>
          <w:p w14:paraId="169D1CC4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ПР 2</w:t>
            </w:r>
            <w:r w:rsidRPr="00A547C5">
              <w:rPr>
                <w:rFonts w:cs="Times New Roman"/>
                <w:lang w:eastAsia="ru-RU"/>
              </w:rPr>
              <w:t xml:space="preserve"> баз.ур.</w:t>
            </w:r>
          </w:p>
        </w:tc>
        <w:tc>
          <w:tcPr>
            <w:tcW w:w="8824" w:type="dxa"/>
          </w:tcPr>
          <w:p w14:paraId="24653AC9" w14:textId="77777777" w:rsidR="00413420" w:rsidRPr="00A547C5" w:rsidRDefault="00413420" w:rsidP="00A547C5">
            <w:pPr>
              <w:suppressAutoHyphens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</w:tr>
      <w:tr w:rsidR="0096061A" w:rsidRPr="00A547C5" w14:paraId="3748BD91" w14:textId="77777777" w:rsidTr="00A74B6F">
        <w:tc>
          <w:tcPr>
            <w:tcW w:w="856" w:type="dxa"/>
          </w:tcPr>
          <w:p w14:paraId="6C1DB72D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ПР 3</w:t>
            </w:r>
            <w:r w:rsidRPr="00A547C5">
              <w:rPr>
                <w:rFonts w:cs="Times New Roman"/>
                <w:lang w:eastAsia="ru-RU"/>
              </w:rPr>
              <w:t xml:space="preserve"> баз.ур.</w:t>
            </w:r>
          </w:p>
        </w:tc>
        <w:tc>
          <w:tcPr>
            <w:tcW w:w="8824" w:type="dxa"/>
          </w:tcPr>
          <w:p w14:paraId="4B091A74" w14:textId="77777777" w:rsidR="00413420" w:rsidRPr="00A547C5" w:rsidRDefault="00413420" w:rsidP="00A547C5">
            <w:pPr>
              <w:suppressAutoHyphens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</w:tc>
      </w:tr>
      <w:tr w:rsidR="0096061A" w:rsidRPr="00A547C5" w14:paraId="0A66E3C2" w14:textId="77777777" w:rsidTr="00A74B6F">
        <w:tc>
          <w:tcPr>
            <w:tcW w:w="856" w:type="dxa"/>
          </w:tcPr>
          <w:p w14:paraId="7C9D2CF4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 xml:space="preserve">ПР 4 </w:t>
            </w:r>
            <w:r w:rsidRPr="00A547C5">
              <w:rPr>
                <w:rFonts w:cs="Times New Roman"/>
                <w:lang w:eastAsia="ru-RU"/>
              </w:rPr>
              <w:t>баз.ур.</w:t>
            </w:r>
          </w:p>
        </w:tc>
        <w:tc>
          <w:tcPr>
            <w:tcW w:w="8824" w:type="dxa"/>
          </w:tcPr>
          <w:p w14:paraId="34D27F35" w14:textId="77777777" w:rsidR="00413420" w:rsidRPr="00A547C5" w:rsidRDefault="00413420" w:rsidP="00A547C5">
            <w:pPr>
              <w:suppressAutoHyphens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владение навыками проектной деятельности и исторической реконструкции с привлечением различных источников</w:t>
            </w:r>
          </w:p>
        </w:tc>
      </w:tr>
      <w:tr w:rsidR="0096061A" w:rsidRPr="00A547C5" w14:paraId="0AD76617" w14:textId="77777777" w:rsidTr="00A74B6F">
        <w:tc>
          <w:tcPr>
            <w:tcW w:w="856" w:type="dxa"/>
          </w:tcPr>
          <w:p w14:paraId="283C323D" w14:textId="77777777" w:rsidR="00413420" w:rsidRPr="00A547C5" w:rsidRDefault="00413420" w:rsidP="00A547C5">
            <w:pPr>
              <w:suppressAutoHyphens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ПР 5</w:t>
            </w:r>
            <w:r w:rsidRPr="00A547C5">
              <w:rPr>
                <w:rFonts w:cs="Times New Roman"/>
                <w:lang w:eastAsia="ru-RU"/>
              </w:rPr>
              <w:t xml:space="preserve"> </w:t>
            </w:r>
            <w:r w:rsidRPr="00A547C5">
              <w:rPr>
                <w:rFonts w:cs="Times New Roman"/>
                <w:lang w:eastAsia="ru-RU"/>
              </w:rPr>
              <w:lastRenderedPageBreak/>
              <w:t>баз.ур.</w:t>
            </w:r>
          </w:p>
        </w:tc>
        <w:tc>
          <w:tcPr>
            <w:tcW w:w="8824" w:type="dxa"/>
          </w:tcPr>
          <w:p w14:paraId="286020CF" w14:textId="77777777" w:rsidR="00413420" w:rsidRPr="00A547C5" w:rsidRDefault="00413420" w:rsidP="00A547C5">
            <w:pPr>
              <w:suppressAutoHyphens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lastRenderedPageBreak/>
              <w:t xml:space="preserve">сформированность умений вести диалог, обосновывать свою точку зрения в </w:t>
            </w:r>
            <w:r w:rsidRPr="00A547C5">
              <w:rPr>
                <w:rFonts w:cs="Times New Roman"/>
              </w:rPr>
              <w:lastRenderedPageBreak/>
              <w:t>дискуссии по исторической тематике</w:t>
            </w:r>
          </w:p>
        </w:tc>
      </w:tr>
    </w:tbl>
    <w:p w14:paraId="6BAD7F93" w14:textId="77777777" w:rsidR="00B8607F" w:rsidRPr="00A547C5" w:rsidRDefault="00B8607F" w:rsidP="00A547C5">
      <w:pPr>
        <w:suppressAutoHyphens w:val="0"/>
        <w:rPr>
          <w:rFonts w:cs="Times New Roman"/>
          <w:b/>
          <w:bCs/>
        </w:rPr>
      </w:pPr>
    </w:p>
    <w:p w14:paraId="4086C32B" w14:textId="3F616DFC" w:rsidR="007E2D1F" w:rsidRPr="00A547C5" w:rsidRDefault="007E2D1F" w:rsidP="00A547C5">
      <w:pPr>
        <w:suppressAutoHyphens w:val="0"/>
        <w:rPr>
          <w:rFonts w:cs="Times New Roman"/>
          <w:b/>
        </w:rPr>
      </w:pPr>
    </w:p>
    <w:p w14:paraId="17C532CB" w14:textId="77777777" w:rsidR="004F6F24" w:rsidRPr="00A547C5" w:rsidRDefault="004F6F24" w:rsidP="00A547C5">
      <w:pPr>
        <w:suppressAutoHyphens w:val="0"/>
        <w:rPr>
          <w:rFonts w:cs="Times New Roman"/>
          <w:b/>
        </w:rPr>
      </w:pPr>
    </w:p>
    <w:p w14:paraId="033A4BD9" w14:textId="77777777" w:rsidR="004F6F24" w:rsidRPr="00A547C5" w:rsidRDefault="004F6F24" w:rsidP="00A547C5">
      <w:pPr>
        <w:suppressAutoHyphens w:val="0"/>
        <w:rPr>
          <w:rFonts w:cs="Times New Roman"/>
          <w:b/>
        </w:rPr>
      </w:pPr>
    </w:p>
    <w:p w14:paraId="586D1A45" w14:textId="77777777" w:rsidR="00A100E3" w:rsidRPr="00A547C5" w:rsidRDefault="00A100E3" w:rsidP="00A547C5">
      <w:pPr>
        <w:rPr>
          <w:rFonts w:cs="Times New Roman"/>
          <w:b/>
        </w:rPr>
      </w:pPr>
    </w:p>
    <w:p w14:paraId="7B1DE8A4" w14:textId="77777777" w:rsidR="0017714E" w:rsidRPr="00A547C5" w:rsidRDefault="0017714E" w:rsidP="00A547C5">
      <w:pPr>
        <w:suppressAutoHyphens w:val="0"/>
        <w:rPr>
          <w:rFonts w:cs="Times New Roman"/>
          <w:b/>
        </w:rPr>
      </w:pPr>
      <w:r w:rsidRPr="00A547C5">
        <w:rPr>
          <w:rFonts w:cs="Times New Roman"/>
          <w:b/>
        </w:rPr>
        <w:br w:type="page"/>
      </w:r>
    </w:p>
    <w:p w14:paraId="6C95A1C7" w14:textId="4DFF58F8" w:rsidR="00245699" w:rsidRPr="00A547C5" w:rsidRDefault="00245699" w:rsidP="003E3482">
      <w:pPr>
        <w:numPr>
          <w:ilvl w:val="0"/>
          <w:numId w:val="6"/>
        </w:numPr>
        <w:ind w:left="0" w:firstLine="0"/>
        <w:jc w:val="center"/>
        <w:rPr>
          <w:rFonts w:cs="Times New Roman"/>
          <w:b/>
        </w:rPr>
      </w:pPr>
      <w:r w:rsidRPr="00A547C5">
        <w:rPr>
          <w:rFonts w:cs="Times New Roman"/>
          <w:b/>
        </w:rPr>
        <w:lastRenderedPageBreak/>
        <w:t xml:space="preserve">СТРУКТУРА И СОДЕРЖАНИЕ </w:t>
      </w:r>
      <w:r w:rsidR="0017714E" w:rsidRPr="00A547C5">
        <w:rPr>
          <w:rFonts w:cs="Times New Roman"/>
          <w:b/>
        </w:rPr>
        <w:t>УЧЕБНОЙ ДИСЦИПЛИНЫ</w:t>
      </w:r>
      <w:r w:rsidR="00664763" w:rsidRPr="00A547C5">
        <w:rPr>
          <w:rFonts w:cs="Times New Roman"/>
          <w:b/>
        </w:rPr>
        <w:t xml:space="preserve"> </w:t>
      </w:r>
      <w:r w:rsidRPr="00A547C5">
        <w:rPr>
          <w:rFonts w:cs="Times New Roman"/>
          <w:b/>
        </w:rPr>
        <w:t>«</w:t>
      </w:r>
      <w:r w:rsidR="00B14313" w:rsidRPr="00A547C5">
        <w:rPr>
          <w:rFonts w:cs="Times New Roman"/>
          <w:b/>
        </w:rPr>
        <w:t>ИСТОРИЯ</w:t>
      </w:r>
      <w:r w:rsidRPr="00A547C5">
        <w:rPr>
          <w:rFonts w:cs="Times New Roman"/>
          <w:b/>
        </w:rPr>
        <w:t>»</w:t>
      </w:r>
    </w:p>
    <w:p w14:paraId="436C51E5" w14:textId="77777777" w:rsidR="00A100E3" w:rsidRPr="00A547C5" w:rsidRDefault="00A100E3" w:rsidP="00A547C5">
      <w:pPr>
        <w:rPr>
          <w:rFonts w:cs="Times New Roman"/>
          <w:b/>
        </w:rPr>
      </w:pPr>
    </w:p>
    <w:p w14:paraId="6B6886F0" w14:textId="276097CB" w:rsidR="004F6F24" w:rsidRPr="00A547C5" w:rsidRDefault="004F6F24" w:rsidP="003E3482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A547C5">
        <w:rPr>
          <w:rFonts w:cs="Times New Roman"/>
          <w:b/>
        </w:rPr>
        <w:t xml:space="preserve">Объем </w:t>
      </w:r>
      <w:r w:rsidR="0017714E" w:rsidRPr="00A547C5">
        <w:rPr>
          <w:rFonts w:cs="Times New Roman"/>
          <w:b/>
        </w:rPr>
        <w:t>учебной дисциплины</w:t>
      </w:r>
      <w:r w:rsidRPr="00A547C5">
        <w:rPr>
          <w:rFonts w:cs="Times New Roman"/>
          <w:b/>
        </w:rPr>
        <w:t xml:space="preserve"> и виды учебной работы</w:t>
      </w:r>
    </w:p>
    <w:p w14:paraId="240D84F3" w14:textId="77777777" w:rsidR="004F6F24" w:rsidRPr="00A547C5" w:rsidRDefault="004F6F24" w:rsidP="00A547C5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F6F24" w:rsidRPr="00A547C5" w14:paraId="20FFEE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35B21700" w14:textId="77777777" w:rsidR="004F6F24" w:rsidRPr="00A547C5" w:rsidRDefault="004F6F24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C2921BC" w14:textId="77777777" w:rsidR="004F6F24" w:rsidRPr="00A547C5" w:rsidRDefault="004F6F24" w:rsidP="00A547C5">
            <w:pPr>
              <w:rPr>
                <w:rFonts w:cs="Times New Roman"/>
                <w:b/>
                <w:iCs/>
                <w:lang w:eastAsia="ru-RU"/>
              </w:rPr>
            </w:pPr>
            <w:r w:rsidRPr="00A547C5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4F6F24" w:rsidRPr="00A547C5" w14:paraId="36646C2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15774A91" w14:textId="3BBE838E" w:rsidR="004F6F24" w:rsidRPr="00A547C5" w:rsidRDefault="004F6F24" w:rsidP="00A547C5">
            <w:pPr>
              <w:rPr>
                <w:rFonts w:cs="Times New Roman"/>
                <w:b/>
                <w:lang w:eastAsia="ru-RU"/>
              </w:rPr>
            </w:pPr>
            <w:r w:rsidRPr="00A547C5">
              <w:rPr>
                <w:rFonts w:cs="Times New Roman"/>
                <w:b/>
                <w:lang w:eastAsia="ru-RU"/>
              </w:rPr>
              <w:t xml:space="preserve">Объем образовательной программы </w:t>
            </w:r>
            <w:r w:rsidR="0017714E" w:rsidRPr="00A547C5">
              <w:rPr>
                <w:rFonts w:cs="Times New Roman"/>
                <w:b/>
                <w:lang w:eastAsia="ru-RU"/>
              </w:rPr>
              <w:t>учебной дисциплины</w:t>
            </w:r>
          </w:p>
        </w:tc>
        <w:tc>
          <w:tcPr>
            <w:tcW w:w="927" w:type="pct"/>
            <w:vAlign w:val="center"/>
          </w:tcPr>
          <w:p w14:paraId="1C745819" w14:textId="68C0BB96" w:rsidR="004F6F24" w:rsidRPr="00A547C5" w:rsidRDefault="00A74B6F" w:rsidP="00A547C5">
            <w:pPr>
              <w:rPr>
                <w:rFonts w:cs="Times New Roman"/>
                <w:b/>
                <w:iCs/>
                <w:lang w:eastAsia="ru-RU"/>
              </w:rPr>
            </w:pPr>
            <w:r w:rsidRPr="00A547C5">
              <w:rPr>
                <w:rFonts w:cs="Times New Roman"/>
                <w:b/>
                <w:iCs/>
                <w:lang w:eastAsia="ru-RU"/>
              </w:rPr>
              <w:t>169</w:t>
            </w:r>
          </w:p>
        </w:tc>
      </w:tr>
      <w:tr w:rsidR="004F6F24" w:rsidRPr="00A547C5" w14:paraId="04CF79DC" w14:textId="77777777" w:rsidTr="004F6F24">
        <w:trPr>
          <w:trHeight w:val="490"/>
        </w:trPr>
        <w:tc>
          <w:tcPr>
            <w:tcW w:w="5000" w:type="pct"/>
            <w:gridSpan w:val="2"/>
            <w:vAlign w:val="center"/>
          </w:tcPr>
          <w:p w14:paraId="45951EE8" w14:textId="77777777" w:rsidR="004F6F24" w:rsidRPr="00A547C5" w:rsidRDefault="004F6F24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4F6F24" w:rsidRPr="00A547C5" w14:paraId="23291C6E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6829CA7" w14:textId="77777777" w:rsidR="004F6F24" w:rsidRPr="00A547C5" w:rsidRDefault="004F6F24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7BC08131" w14:textId="662565F2" w:rsidR="004F6F24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98</w:t>
            </w:r>
          </w:p>
        </w:tc>
      </w:tr>
      <w:tr w:rsidR="0096061A" w:rsidRPr="00A547C5" w14:paraId="27B6B40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7B346387" w14:textId="77777777" w:rsidR="004F6F24" w:rsidRPr="00A547C5" w:rsidRDefault="004F6F24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23DB1B65" w14:textId="034FD85B" w:rsidR="004F6F24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10</w:t>
            </w:r>
          </w:p>
        </w:tc>
      </w:tr>
      <w:tr w:rsidR="004F6F24" w:rsidRPr="00A547C5" w14:paraId="013F1598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27245AB0" w14:textId="77777777" w:rsidR="004F6F24" w:rsidRPr="00A547C5" w:rsidRDefault="004F6F24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Консультация</w:t>
            </w:r>
          </w:p>
        </w:tc>
        <w:tc>
          <w:tcPr>
            <w:tcW w:w="927" w:type="pct"/>
            <w:vAlign w:val="center"/>
          </w:tcPr>
          <w:p w14:paraId="38B7E0FD" w14:textId="7016833E" w:rsidR="004F6F24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2</w:t>
            </w:r>
          </w:p>
        </w:tc>
      </w:tr>
      <w:tr w:rsidR="004F6F24" w:rsidRPr="00A547C5" w14:paraId="383FC391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6C2C06DD" w14:textId="77777777" w:rsidR="004F6F24" w:rsidRPr="00A547C5" w:rsidRDefault="004F6F24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70103149" w14:textId="187B6229" w:rsidR="004F6F24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45</w:t>
            </w:r>
          </w:p>
        </w:tc>
      </w:tr>
      <w:tr w:rsidR="0096061A" w:rsidRPr="00A547C5" w14:paraId="72AE33C2" w14:textId="77777777" w:rsidTr="004F6F24">
        <w:trPr>
          <w:trHeight w:val="490"/>
        </w:trPr>
        <w:tc>
          <w:tcPr>
            <w:tcW w:w="4073" w:type="pct"/>
            <w:vAlign w:val="center"/>
          </w:tcPr>
          <w:p w14:paraId="013E69DF" w14:textId="77777777" w:rsidR="004F6F24" w:rsidRPr="00A547C5" w:rsidRDefault="004F6F24" w:rsidP="00A547C5">
            <w:pPr>
              <w:rPr>
                <w:rFonts w:cs="Times New Roman"/>
                <w:b/>
                <w:iCs/>
                <w:lang w:eastAsia="ru-RU"/>
              </w:rPr>
            </w:pPr>
            <w:r w:rsidRPr="00A547C5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52703B78" w14:textId="54C60302" w:rsidR="004F6F24" w:rsidRPr="00A547C5" w:rsidRDefault="004F6F24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 xml:space="preserve">1 семестр: </w:t>
            </w:r>
            <w:r w:rsidR="00410480" w:rsidRPr="00A547C5">
              <w:rPr>
                <w:rFonts w:cs="Times New Roman"/>
                <w:iCs/>
                <w:lang w:eastAsia="ru-RU"/>
              </w:rPr>
              <w:t>контрольная работа</w:t>
            </w:r>
            <w:r w:rsidRPr="00A547C5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147B0012" w14:textId="731E43F5" w:rsidR="00A74B6F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2 семестр: экзамен</w:t>
            </w:r>
          </w:p>
          <w:p w14:paraId="36A651EC" w14:textId="38967B2B" w:rsidR="004F6F24" w:rsidRPr="00A547C5" w:rsidRDefault="00042638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3</w:t>
            </w:r>
            <w:r w:rsidR="004F6F24" w:rsidRPr="00A547C5">
              <w:rPr>
                <w:rFonts w:cs="Times New Roman"/>
                <w:iCs/>
                <w:lang w:eastAsia="ru-RU"/>
              </w:rPr>
              <w:t xml:space="preserve"> семестр: </w:t>
            </w:r>
            <w:r w:rsidR="00A74B6F" w:rsidRPr="00A547C5">
              <w:rPr>
                <w:rFonts w:cs="Times New Roman"/>
                <w:iCs/>
                <w:lang w:eastAsia="ru-RU"/>
              </w:rPr>
              <w:t>экзамен</w:t>
            </w:r>
          </w:p>
        </w:tc>
        <w:tc>
          <w:tcPr>
            <w:tcW w:w="927" w:type="pct"/>
            <w:vAlign w:val="center"/>
          </w:tcPr>
          <w:p w14:paraId="631898AA" w14:textId="77777777" w:rsidR="00042638" w:rsidRPr="00A547C5" w:rsidRDefault="00042638" w:rsidP="00A547C5">
            <w:pPr>
              <w:rPr>
                <w:rFonts w:cs="Times New Roman"/>
                <w:iCs/>
                <w:lang w:eastAsia="ru-RU"/>
              </w:rPr>
            </w:pPr>
          </w:p>
          <w:p w14:paraId="79A8F50A" w14:textId="77777777" w:rsidR="004F6F24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2</w:t>
            </w:r>
          </w:p>
          <w:p w14:paraId="13A94711" w14:textId="77777777" w:rsidR="00A74B6F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6</w:t>
            </w:r>
          </w:p>
          <w:p w14:paraId="221DF78A" w14:textId="3BDA1722" w:rsidR="00A74B6F" w:rsidRPr="00A547C5" w:rsidRDefault="00A74B6F" w:rsidP="00A547C5">
            <w:pPr>
              <w:rPr>
                <w:rFonts w:cs="Times New Roman"/>
                <w:iCs/>
                <w:lang w:eastAsia="ru-RU"/>
              </w:rPr>
            </w:pPr>
            <w:r w:rsidRPr="00A547C5">
              <w:rPr>
                <w:rFonts w:cs="Times New Roman"/>
                <w:iCs/>
                <w:lang w:eastAsia="ru-RU"/>
              </w:rPr>
              <w:t>6</w:t>
            </w:r>
          </w:p>
        </w:tc>
      </w:tr>
    </w:tbl>
    <w:p w14:paraId="1F86C97A" w14:textId="3376D929" w:rsidR="00664763" w:rsidRPr="00A547C5" w:rsidRDefault="00664763" w:rsidP="00A547C5">
      <w:pPr>
        <w:rPr>
          <w:rFonts w:cs="Times New Roman"/>
        </w:rPr>
      </w:pPr>
    </w:p>
    <w:p w14:paraId="3D6D0F93" w14:textId="77777777" w:rsidR="004F6F24" w:rsidRPr="00A547C5" w:rsidRDefault="004F6F24" w:rsidP="00A547C5">
      <w:pPr>
        <w:suppressAutoHyphens w:val="0"/>
        <w:rPr>
          <w:rFonts w:cs="Times New Roman"/>
        </w:rPr>
      </w:pPr>
    </w:p>
    <w:p w14:paraId="4DB466DE" w14:textId="77777777" w:rsidR="003E3482" w:rsidRDefault="003E3482">
      <w:pPr>
        <w:suppressAutoHyphens w:val="0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14:paraId="15460BAF" w14:textId="628CC6D3" w:rsidR="00664763" w:rsidRPr="00A547C5" w:rsidRDefault="00664763" w:rsidP="00A547C5">
      <w:pPr>
        <w:numPr>
          <w:ilvl w:val="1"/>
          <w:numId w:val="7"/>
        </w:numPr>
        <w:tabs>
          <w:tab w:val="num" w:pos="0"/>
        </w:tabs>
        <w:ind w:left="0" w:firstLine="709"/>
        <w:rPr>
          <w:rFonts w:cs="Times New Roman"/>
          <w:b/>
        </w:rPr>
      </w:pPr>
      <w:r w:rsidRPr="00A547C5">
        <w:rPr>
          <w:rFonts w:cs="Times New Roman"/>
          <w:b/>
          <w:lang w:eastAsia="ru-RU"/>
        </w:rPr>
        <w:lastRenderedPageBreak/>
        <w:t xml:space="preserve">Содержание </w:t>
      </w:r>
      <w:r w:rsidR="0017714E" w:rsidRPr="00A547C5">
        <w:rPr>
          <w:rFonts w:cs="Times New Roman"/>
          <w:b/>
          <w:lang w:eastAsia="ru-RU"/>
        </w:rPr>
        <w:t>учебной дисциплины</w:t>
      </w:r>
      <w:r w:rsidR="00410480" w:rsidRPr="00A547C5">
        <w:rPr>
          <w:rFonts w:cs="Times New Roman"/>
          <w:b/>
          <w:lang w:eastAsia="ru-RU"/>
        </w:rPr>
        <w:t xml:space="preserve"> «История»</w:t>
      </w:r>
    </w:p>
    <w:p w14:paraId="3B3AE648" w14:textId="77777777" w:rsidR="00664763" w:rsidRPr="00A547C5" w:rsidRDefault="00664763" w:rsidP="00A547C5">
      <w:pPr>
        <w:rPr>
          <w:rFonts w:cs="Times New Roman"/>
          <w:b/>
          <w:lang w:eastAsia="ru-RU"/>
        </w:rPr>
      </w:pPr>
    </w:p>
    <w:p w14:paraId="4D7469AF" w14:textId="77777777" w:rsidR="00BF0346" w:rsidRPr="00A547C5" w:rsidRDefault="00BF0346" w:rsidP="003E3482">
      <w:pPr>
        <w:ind w:firstLine="709"/>
        <w:jc w:val="both"/>
        <w:rPr>
          <w:rFonts w:cs="Times New Roman"/>
          <w:b/>
          <w:bCs/>
        </w:rPr>
      </w:pPr>
      <w:r w:rsidRPr="00A547C5">
        <w:rPr>
          <w:rFonts w:cs="Times New Roman"/>
          <w:b/>
          <w:bCs/>
        </w:rPr>
        <w:t>Введение.</w:t>
      </w:r>
      <w:r w:rsidRPr="00A547C5">
        <w:rPr>
          <w:rFonts w:cs="Times New Roman"/>
          <w:b/>
          <w:bCs/>
        </w:rPr>
        <w:tab/>
      </w:r>
    </w:p>
    <w:p w14:paraId="7FA4FAC0" w14:textId="5C3A6121" w:rsidR="00D562E3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</w:rPr>
        <w:t>Историческое знание, его достоверность и источники. Периодизация всемирной истории</w:t>
      </w:r>
      <w:r w:rsidRPr="00A547C5">
        <w:rPr>
          <w:rFonts w:cs="Times New Roman"/>
          <w:b/>
          <w:bCs/>
        </w:rPr>
        <w:t xml:space="preserve">. </w:t>
      </w:r>
    </w:p>
    <w:p w14:paraId="58E66362" w14:textId="77777777" w:rsidR="00974ED9" w:rsidRPr="00A547C5" w:rsidRDefault="00974ED9" w:rsidP="003E3482">
      <w:pPr>
        <w:ind w:firstLine="709"/>
        <w:jc w:val="both"/>
        <w:rPr>
          <w:rFonts w:cs="Times New Roman"/>
          <w:lang w:eastAsia="ru-RU"/>
        </w:rPr>
      </w:pPr>
    </w:p>
    <w:p w14:paraId="491F1C18" w14:textId="2F311B6F" w:rsidR="00BF0346" w:rsidRPr="00A547C5" w:rsidRDefault="00BF0346" w:rsidP="003E3482">
      <w:pPr>
        <w:ind w:firstLine="709"/>
        <w:jc w:val="both"/>
        <w:rPr>
          <w:rFonts w:cs="Times New Roman"/>
          <w:b/>
          <w:bCs/>
        </w:rPr>
      </w:pPr>
      <w:r w:rsidRPr="00A547C5">
        <w:rPr>
          <w:rFonts w:cs="Times New Roman"/>
          <w:b/>
          <w:bCs/>
        </w:rPr>
        <w:t>Тема 1. Древние цивилизации</w:t>
      </w:r>
    </w:p>
    <w:p w14:paraId="41321B8E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Древнейшая стадия истории человечества. Родовая община.</w:t>
      </w:r>
    </w:p>
    <w:p w14:paraId="5A75D9DB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Ранние цивилизации Древнего мира: Египет, Вавилон, хетты, Ахейские государства, Ассирийская военная держава. Древняя Индия. Империи Цинь и Хань в Китае.</w:t>
      </w:r>
    </w:p>
    <w:p w14:paraId="763385A4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Становление полисной цивилизации в Греции. Древний Рим. Религии Древнего мира: язычество, буддизм, конфуцианство, иудаизм, раннее христианство.</w:t>
      </w:r>
    </w:p>
    <w:p w14:paraId="319AD1AD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Содержание учебного материала</w:t>
      </w:r>
    </w:p>
    <w:p w14:paraId="1B6A9F4F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Китайско-конфуцианская цивилизация в Средние века. Средневековая Индия. Возникновение ислама. Географические и политические границы мира ислама к концу ХV в.</w:t>
      </w:r>
    </w:p>
    <w:p w14:paraId="78C40FCC" w14:textId="403F9E6B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Государства Европы VIII - XI вв. Политическая раздробленность, культура и общество.</w:t>
      </w:r>
    </w:p>
    <w:p w14:paraId="149F06E3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Византийское государство: пути и этапы распространения православия.  Социальные конфликты в Средние века: ереси, крестьянские восстания, крестовые походы.</w:t>
      </w:r>
    </w:p>
    <w:p w14:paraId="00127865" w14:textId="77777777" w:rsidR="00BF0346" w:rsidRPr="00A547C5" w:rsidRDefault="00BF0346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Религии Индии. Китай: конфуцианская идеология и общественная жизнь. Средневековая Япония.</w:t>
      </w:r>
    </w:p>
    <w:p w14:paraId="1927DF28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</w:p>
    <w:p w14:paraId="4BE578AA" w14:textId="513889C4" w:rsidR="00BC61EE" w:rsidRPr="00A547C5" w:rsidRDefault="00E80C42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2. История России с древнейших времен до конца XVII века.</w:t>
      </w:r>
    </w:p>
    <w:p w14:paraId="0E7EB090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Племена и народы Восточной Европы в I тысячелетии до н.э. Великое переселение народов. Быт и хозяйство восточных славян в VII - VIII вв. Рождение Киевской Руси: первые русские князья и их деятельность. Крещение Руси. Значение христианизации.</w:t>
      </w:r>
    </w:p>
    <w:p w14:paraId="2D484AF9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Русь и ее соседи в XI - начале XII вв: военное противостояние, хозяйство, быт и культура.  </w:t>
      </w:r>
    </w:p>
    <w:p w14:paraId="4970F0F2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Борьба Руси с иноземными завоевателями. Русь под властью Золотой Орды.</w:t>
      </w:r>
    </w:p>
    <w:p w14:paraId="0CD8607D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Борьба народов Прибалтики и Руси против крестоносцев. Разгром шведов на Неве. Ледовое побоище. Князь Александр Невский.</w:t>
      </w:r>
    </w:p>
    <w:p w14:paraId="63FA5674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Русь на пути к возрождению. Дмитрий Донской и начало борьбы за свержение ордынского ига. Куликовская битва.</w:t>
      </w:r>
    </w:p>
    <w:p w14:paraId="15D37F14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От Руси к России: характер и особенности объединения Руси. Иван III. Свержение ордынского ига (1480 г.). Судебник 1497 г.</w:t>
      </w:r>
    </w:p>
    <w:p w14:paraId="6DBEDB0F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Россия в царствование Ивана Грозного: присоединение земель, Избранная Рада, Судебник 1550 г. Опричнина. Поход Ермака.</w:t>
      </w:r>
    </w:p>
    <w:p w14:paraId="4DE6C283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Смута в России в начале XVII в. Борис Годунов. Самозванцы. Семибоярщина. Земский собор 1613 г. и начало правления Романовых.</w:t>
      </w:r>
    </w:p>
    <w:p w14:paraId="28C1035E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Россия в середине и второй половине XVII в.: территория, население, политика, экономика, культура. Соборное Уложение 1649 г. Степан Разин. Русская культура в XIII - XVII вв. "Домострой". Быт и нравы.</w:t>
      </w:r>
    </w:p>
    <w:p w14:paraId="2CC265E8" w14:textId="77777777" w:rsidR="00E80C42" w:rsidRPr="00A547C5" w:rsidRDefault="00E80C4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Держава Чингисхана и монгольские завоевания.</w:t>
      </w:r>
    </w:p>
    <w:p w14:paraId="3F01D0FD" w14:textId="622EFEE9" w:rsidR="00BC61EE" w:rsidRPr="00A547C5" w:rsidRDefault="00BC61EE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ab/>
      </w:r>
    </w:p>
    <w:p w14:paraId="75C6C1CB" w14:textId="7AB45B2A" w:rsidR="00106152" w:rsidRPr="00A547C5" w:rsidRDefault="00106152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3. Истоки индустриальной цивилизации: страны Западной Европы в XVI–XVIII вв.</w:t>
      </w:r>
    </w:p>
    <w:p w14:paraId="64F35D9D" w14:textId="39D671CD" w:rsidR="00106152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Запад и Восток в XVI - XVII вв.: модернизация в эпоху Возрождения и Реформации. Переход от традиционного к индустриальному обществу.</w:t>
      </w:r>
    </w:p>
    <w:p w14:paraId="675B30EA" w14:textId="7DF50D57" w:rsidR="00106152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Великие географические открытия и начало европейской колониальной экспансии.</w:t>
      </w:r>
    </w:p>
    <w:p w14:paraId="30707BE4" w14:textId="613C336E" w:rsidR="00106152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lastRenderedPageBreak/>
        <w:t>Государство и власть в эпоху перехода к индустриальной цивилизации. Английская революция XVII в. "Просвещенный абсолютизм" в Австрии, Пруссии, России.</w:t>
      </w:r>
    </w:p>
    <w:p w14:paraId="664DAF78" w14:textId="6BFA9E2C" w:rsidR="00106152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Европа XVII в.: новации в хозяйствовании, образе жизни и социальных нормах. Урбанизация и сословность.</w:t>
      </w:r>
    </w:p>
    <w:p w14:paraId="4D518009" w14:textId="21F902BD" w:rsidR="00106152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Век Просвещения: теория естественного равенства. Культ Разума. Идея прогресса. Великий промышленный переворот. От мануфактуры к фабрике.</w:t>
      </w:r>
    </w:p>
    <w:p w14:paraId="1EA14ECC" w14:textId="77777777" w:rsidR="0001047D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Революции XVIII в. и их значение. Образование США. </w:t>
      </w:r>
    </w:p>
    <w:p w14:paraId="488C7DCD" w14:textId="1F79CC5A" w:rsidR="00BC61EE" w:rsidRPr="00A547C5" w:rsidRDefault="00106152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Французская революция XVIII</w:t>
      </w:r>
      <w:r w:rsidR="00BC61EE" w:rsidRPr="00A547C5">
        <w:rPr>
          <w:rFonts w:cs="Times New Roman"/>
          <w:lang w:eastAsia="ru-RU"/>
        </w:rPr>
        <w:tab/>
      </w:r>
    </w:p>
    <w:p w14:paraId="4D112828" w14:textId="77777777" w:rsidR="00410480" w:rsidRPr="00A547C5" w:rsidRDefault="00410480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14B93E56" w14:textId="7080CC82" w:rsidR="00BC61EE" w:rsidRPr="00A547C5" w:rsidRDefault="008A62FC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4</w:t>
      </w:r>
      <w:r w:rsidR="008330D2" w:rsidRPr="00A547C5">
        <w:rPr>
          <w:rFonts w:cs="Times New Roman"/>
          <w:b/>
          <w:bCs/>
          <w:lang w:eastAsia="ru-RU"/>
        </w:rPr>
        <w:t>.</w:t>
      </w:r>
      <w:r w:rsidRPr="00A547C5">
        <w:rPr>
          <w:rFonts w:cs="Times New Roman"/>
          <w:b/>
          <w:bCs/>
          <w:lang w:eastAsia="ru-RU"/>
        </w:rPr>
        <w:t xml:space="preserve"> Россия в ХVIII веке.</w:t>
      </w:r>
    </w:p>
    <w:p w14:paraId="4E33AEAD" w14:textId="77777777" w:rsidR="008A62FC" w:rsidRPr="00A547C5" w:rsidRDefault="008A62FC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Россия в период реформ Петра I. Северная война и ее итоги. Социально-экономическая политика. Культурный переворот Петровского времени.</w:t>
      </w:r>
    </w:p>
    <w:p w14:paraId="2FC10A2D" w14:textId="77777777" w:rsidR="008A62FC" w:rsidRPr="00A547C5" w:rsidRDefault="008A62FC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Внутренняя и внешняя политика преемников Петра I (1725 - 1762 гг.). Екатерина I. Петр II.  Анна Иоанновна. Елизавета Петровна. Семилетняя война. Правление Петра III.</w:t>
      </w:r>
    </w:p>
    <w:p w14:paraId="1BB02655" w14:textId="77777777" w:rsidR="008A62FC" w:rsidRPr="00A547C5" w:rsidRDefault="008A62FC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"Просвещенный абсолютизм" Екатерины II и ее реформы. Восстание Емельяна Пугачева. Павел I и основные направления его политики. Культура России в середине и второй половине XVIII в. Идеи Просвещения. Барокко и классицизм.  </w:t>
      </w:r>
    </w:p>
    <w:p w14:paraId="69BDB1F7" w14:textId="61140F89" w:rsidR="00BC61EE" w:rsidRPr="00A547C5" w:rsidRDefault="008A62FC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Значение реформ Петра I для истории России.</w:t>
      </w:r>
      <w:r w:rsidR="00BC61EE" w:rsidRPr="00A547C5">
        <w:rPr>
          <w:rFonts w:cs="Times New Roman"/>
          <w:lang w:eastAsia="ru-RU"/>
        </w:rPr>
        <w:tab/>
      </w:r>
    </w:p>
    <w:p w14:paraId="263E57DE" w14:textId="77777777" w:rsidR="00410480" w:rsidRPr="00A547C5" w:rsidRDefault="00410480" w:rsidP="003E3482">
      <w:pPr>
        <w:ind w:firstLine="709"/>
        <w:jc w:val="both"/>
        <w:rPr>
          <w:rFonts w:cs="Times New Roman"/>
          <w:b/>
          <w:bCs/>
          <w:lang w:eastAsia="ru-RU"/>
        </w:rPr>
      </w:pPr>
      <w:bookmarkStart w:id="3" w:name="_Hlk93246942"/>
    </w:p>
    <w:p w14:paraId="2D614C4A" w14:textId="1F629D7B" w:rsidR="00BC61EE" w:rsidRPr="00A547C5" w:rsidRDefault="00105C73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</w:t>
      </w:r>
      <w:r w:rsidR="00BC61EE" w:rsidRPr="00A547C5">
        <w:rPr>
          <w:rFonts w:cs="Times New Roman"/>
          <w:b/>
          <w:bCs/>
          <w:lang w:eastAsia="ru-RU"/>
        </w:rPr>
        <w:t xml:space="preserve"> 5. </w:t>
      </w:r>
      <w:r w:rsidRPr="00A547C5">
        <w:rPr>
          <w:rFonts w:cs="Times New Roman"/>
          <w:b/>
          <w:bCs/>
          <w:lang w:eastAsia="ru-RU"/>
        </w:rPr>
        <w:t>Становление индустриальной цивилизации.</w:t>
      </w:r>
    </w:p>
    <w:p w14:paraId="7E015B45" w14:textId="77777777" w:rsidR="00105C73" w:rsidRPr="00A547C5" w:rsidRDefault="00105C73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Становление индустриальной цивилизации в середине XIX в. Европейские революции. Движение за реформы. Объединительные процессы в Европе и Америке в середине XIX в. Гражданская война в США.   </w:t>
      </w:r>
    </w:p>
    <w:p w14:paraId="15176646" w14:textId="77777777" w:rsidR="00105C73" w:rsidRPr="00A547C5" w:rsidRDefault="00105C73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Развитие капиталистических отношений и социальной структуры индустриального общества в XIX в. Движение за эмансипацию женщин. Особенности духовной жизни Нового времени. Научные открытия. Дарвин и дарвинизм.</w:t>
      </w:r>
    </w:p>
    <w:p w14:paraId="344C4D01" w14:textId="545A9117" w:rsidR="00D82662" w:rsidRPr="00A547C5" w:rsidRDefault="00105C73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Процесс модернизации в традиционных обществах Востока. Создание колониальных империй (Африка, Индия). Османская Империя, Япония, Китай. Проблема Суэцкого канала.   </w:t>
      </w:r>
    </w:p>
    <w:bookmarkEnd w:id="3"/>
    <w:p w14:paraId="4A65DB6C" w14:textId="796E1842" w:rsidR="00C82E28" w:rsidRPr="00A547C5" w:rsidRDefault="00C82E28" w:rsidP="003E3482">
      <w:pPr>
        <w:ind w:firstLine="709"/>
        <w:jc w:val="both"/>
        <w:rPr>
          <w:rFonts w:cs="Times New Roman"/>
          <w:lang w:eastAsia="ru-RU"/>
        </w:rPr>
      </w:pPr>
    </w:p>
    <w:p w14:paraId="470F58C3" w14:textId="0E165727" w:rsidR="00ED3208" w:rsidRPr="00A547C5" w:rsidRDefault="00ED3208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6. Россия в ХIХ веке.</w:t>
      </w:r>
    </w:p>
    <w:p w14:paraId="265D88FD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Россия в первой половине XIX столетия: территория, население, колонизация. Власть и реформы. М.М. Сперанский и Н.М. Карамзин. Декабристы. А.А. Аракчеев и военные поселения.</w:t>
      </w:r>
    </w:p>
    <w:p w14:paraId="6D5D290D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Внешняя политика Александра I.  Отечественная война 1812 г. Европа после Наполеона. "Священный союз".</w:t>
      </w:r>
    </w:p>
    <w:p w14:paraId="29FCBB14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Внутренняя и внешняя политика Николая I. Консерватизм. Роль бюрократии. Кавказская война. Борьба с Ираном. Крымская война и крах "Венской системы".</w:t>
      </w:r>
    </w:p>
    <w:p w14:paraId="5FA1C2B5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Культура России первой половины XIX в. Философия, литература, наука, политические идеалы. Славянофилы и западники.</w:t>
      </w:r>
    </w:p>
    <w:p w14:paraId="5BB78ECA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Россия в эпоху великих реформ Александра II. Отмена крепостного права. Нигилисты. "Народная воля". Цареубийство 1 марта 1881 года и его последствия.</w:t>
      </w:r>
    </w:p>
    <w:p w14:paraId="2BEDD0F2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Пореформенная Россия. Общество и государство. Ограничение реформ. Консервативный курс Александра III. Россия в системе международных отношений второй половины XIX в. Русско-турецкая война 1877-1878 гг.</w:t>
      </w:r>
    </w:p>
    <w:p w14:paraId="5D75AD87" w14:textId="77777777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Культура России второй половины XIX в.: образование, наука, литература, музыка, живопись, архитектура, театр. Повседневная жизнь населения России в XIX в. Дворянство, духовенство, крестьянство.</w:t>
      </w:r>
    </w:p>
    <w:p w14:paraId="3FED6AE7" w14:textId="3DCDF1C1" w:rsidR="00ED3208" w:rsidRPr="00A547C5" w:rsidRDefault="00ED3208" w:rsidP="003E3482">
      <w:pPr>
        <w:ind w:firstLine="709"/>
        <w:jc w:val="both"/>
        <w:rPr>
          <w:rFonts w:cs="Times New Roman"/>
          <w:lang w:eastAsia="ru-RU"/>
        </w:rPr>
      </w:pPr>
    </w:p>
    <w:p w14:paraId="32BBA019" w14:textId="694F18F0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7. От новой истории к новейшей.</w:t>
      </w:r>
    </w:p>
    <w:p w14:paraId="62F9A12B" w14:textId="1DC6AB0A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lastRenderedPageBreak/>
        <w:t>Международные отношения в начале XX в. Русско-японская война. Научно-технический прогресс. Становление российского парламентаризма. Революция в России 1905-1907 гг. С.Ю. Витте и П.А. Столыпин.</w:t>
      </w:r>
    </w:p>
    <w:p w14:paraId="1DA8D068" w14:textId="01C544DC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Первая мировая война: причины, ход, результаты. Россия в Первой мировой войне. Армия и общество.</w:t>
      </w:r>
    </w:p>
    <w:p w14:paraId="704FDAD4" w14:textId="3F02B02F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Февральская революция в России. Временное правительство. Приход большевиков к власти в России в октябре 1917 г. Конституция 1918 г. Террор. "Военный коммунизм". Гражданская война. Российская эмиграция.    </w:t>
      </w:r>
    </w:p>
    <w:p w14:paraId="65F08B79" w14:textId="77777777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Россия между двумя революциями 1905-1917 гг. </w:t>
      </w:r>
    </w:p>
    <w:p w14:paraId="2854741B" w14:textId="77777777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64A65038" w14:textId="47836977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 xml:space="preserve">Тема 8. Между мировыми войнами. </w:t>
      </w:r>
    </w:p>
    <w:p w14:paraId="5B605C58" w14:textId="4B64E3FE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Страны Европы и Запад в 20-30-е годы XX в. Возникновение фашизма. Мировой экономический кризис и Великая депрессия. Народы Азии, Африки и Латинской Америки в первой половине XX в.  </w:t>
      </w:r>
    </w:p>
    <w:p w14:paraId="1AC37A4E" w14:textId="70FA8210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Международные отношения в 20-30-е годы XX в. Лига Наций. СССР как новый фактор мировой политики. Пакт Молотова-Риббентропа.</w:t>
      </w:r>
    </w:p>
    <w:p w14:paraId="5837D01C" w14:textId="7BCE1A6F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Строительство социализма в СССР. НЭП. Культ личности Сталина. Советская культура. Индустриализация. Коллективизация. Массовые репрессии в СССР в конце 30-х гг. Внешняя политика СССР в 20-30-е годы. Советско-финляндская война. Присоединение Прибалтики, Бессарабии, Западной Украины и Западной Белоруссии.     </w:t>
      </w:r>
    </w:p>
    <w:p w14:paraId="072C990A" w14:textId="77777777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23880CD0" w14:textId="78E6DDDB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9. Вторая мировая война.</w:t>
      </w:r>
    </w:p>
    <w:p w14:paraId="35603FD6" w14:textId="55C7DD76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Вторая мировая война: причины, ход, значение. Блицкриг Вермахта. Вступление в войну СССР.  Антигитлеровская коалиция. Ленд-Лиз. Военные действия на Тихом и Атлантическом океанах, в Африке и Азии. "Второй фронт" в Европе.</w:t>
      </w:r>
    </w:p>
    <w:p w14:paraId="487DB807" w14:textId="33CF0284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СССР в годы Великой Отечественной войны. Партизанское движение. Роль советского тыла. Управление экономикой в военное время.  Решающая роль СССР в разгроме нацизма. Значение и цена победы в Великой Отечественной войне.</w:t>
      </w:r>
    </w:p>
    <w:p w14:paraId="03803FC7" w14:textId="77777777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Итоги и последствия двух мировых войн.</w:t>
      </w:r>
    </w:p>
    <w:p w14:paraId="58DA4096" w14:textId="77777777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7B92F61B" w14:textId="2CB686D9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10. Мир во второй половине XX века.</w:t>
      </w:r>
    </w:p>
    <w:p w14:paraId="0513C8C7" w14:textId="0C01F3A2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Мир во второй половине XX в. "Холодная война". Гонка вооружений и локальные конфликты. Распад колониальной системы.</w:t>
      </w:r>
    </w:p>
    <w:p w14:paraId="630A36FC" w14:textId="3942B985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Научно-технический прогресс во второй половине XX в. Индустрия и природа. Компьютер. Современные биотехнологии. Дегуманизация искусства.</w:t>
      </w:r>
    </w:p>
    <w:p w14:paraId="19EC4055" w14:textId="19460A31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Страны Азии, Африки и Латинской Америки во второй половине XX в. Движение неприсоединения. Доктрины третьего пути.  Проблемы развивающихся стран. Социализм в Западном полушарии.</w:t>
      </w:r>
    </w:p>
    <w:p w14:paraId="477D33B5" w14:textId="77777777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442B9163" w14:textId="5E8AABEA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11. СССР в 1945–1991 годы.</w:t>
      </w:r>
    </w:p>
    <w:p w14:paraId="716D25E0" w14:textId="20296E7F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СССР в послевоенный период. Восстановление хозяйства. ГУЛАГ в системе советской экономики. Усиление традиционализма в общественной жизни в 1945-1953 гг. Апогей культа личности И.В. Сталина. Место СССР в послевоенном мире.</w:t>
      </w:r>
    </w:p>
    <w:p w14:paraId="0352E37C" w14:textId="542A2A0A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СССР при Н.С. Хрущеве. Попытки преодоления культа личности. XX съезд КПСС. Реабилитация репрессированных. Либерализация сверху. Культурная жизнь общества. "Оттепель". Экономические реформы 1950-1960-х годов, причины их неудач. Внешняя политика СССР. Социалистический лагерь. Попытки диалога с Западом. </w:t>
      </w:r>
    </w:p>
    <w:p w14:paraId="1DEDCF1C" w14:textId="0CC9799B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СССР в 1960-1980-х гг. при Л.И. Брежневе. Реформы А.Н. Косыгина. Начало эпохи застоя. Война в Афганистане. СССР в 1981-1985 гг. Ю.В. Андропов и К.У. Черненко. Попытка административного решения кризисных проблем.</w:t>
      </w:r>
    </w:p>
    <w:p w14:paraId="472F2E74" w14:textId="2521E3B5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lastRenderedPageBreak/>
        <w:t xml:space="preserve">СССР в годы перестройки в 1985-1991 гг. Реформы М.С. Горбачева. Сближение с США. Распад социалистического лагеря и окончание войны в Афганистане. ГКЧП. Распад СССР.            </w:t>
      </w:r>
    </w:p>
    <w:p w14:paraId="0F3CA9F7" w14:textId="77777777" w:rsidR="008330D2" w:rsidRPr="00A547C5" w:rsidRDefault="008330D2" w:rsidP="003E348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7E584BB0" w14:textId="2D256912" w:rsidR="00937895" w:rsidRPr="00A547C5" w:rsidRDefault="00937895" w:rsidP="003E3482">
      <w:pPr>
        <w:ind w:firstLine="709"/>
        <w:jc w:val="both"/>
        <w:rPr>
          <w:rFonts w:cs="Times New Roman"/>
          <w:b/>
          <w:bCs/>
          <w:lang w:eastAsia="ru-RU"/>
        </w:rPr>
      </w:pPr>
      <w:r w:rsidRPr="00A547C5">
        <w:rPr>
          <w:rFonts w:cs="Times New Roman"/>
          <w:b/>
          <w:bCs/>
          <w:lang w:eastAsia="ru-RU"/>
        </w:rPr>
        <w:t>Тема 1</w:t>
      </w:r>
      <w:r w:rsidR="008330D2" w:rsidRPr="00A547C5">
        <w:rPr>
          <w:rFonts w:cs="Times New Roman"/>
          <w:b/>
          <w:bCs/>
          <w:lang w:eastAsia="ru-RU"/>
        </w:rPr>
        <w:t>2</w:t>
      </w:r>
      <w:r w:rsidRPr="00A547C5">
        <w:rPr>
          <w:rFonts w:cs="Times New Roman"/>
          <w:b/>
          <w:bCs/>
          <w:lang w:eastAsia="ru-RU"/>
        </w:rPr>
        <w:t>.</w:t>
      </w:r>
      <w:r w:rsidR="008330D2" w:rsidRPr="00A547C5">
        <w:rPr>
          <w:rFonts w:cs="Times New Roman"/>
          <w:b/>
          <w:bCs/>
          <w:lang w:eastAsia="ru-RU"/>
        </w:rPr>
        <w:t xml:space="preserve"> </w:t>
      </w:r>
      <w:r w:rsidRPr="00A547C5">
        <w:rPr>
          <w:rFonts w:cs="Times New Roman"/>
          <w:b/>
          <w:bCs/>
          <w:lang w:eastAsia="ru-RU"/>
        </w:rPr>
        <w:t>Россия и мир на рубеже ХХ–XХI веков.</w:t>
      </w:r>
    </w:p>
    <w:p w14:paraId="25CE16CC" w14:textId="6D9AA348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Становление новой российской государственно-правовой системы в 1992-1993 гг. Политический кризис осени 1993 г. Принятие Конституции РФ. Президент Б.Н. Ельцин и Государственная Дума.</w:t>
      </w:r>
    </w:p>
    <w:p w14:paraId="20C05D72" w14:textId="707D245B" w:rsidR="00937895" w:rsidRPr="00A547C5" w:rsidRDefault="00937895" w:rsidP="003E3482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Президентские выборы 2000, 2004, 2008, 2012 и 2018 гг. Экономика России в 1991-2021 гг. Роль сырьевых ресурсов. Место России в современных международных отношениях. Мир в XXI в. Проблемы окружающей среды. Технологии будущего. Страны третьего мира. Рост фундаменталистских настроений.                                                           </w:t>
      </w:r>
    </w:p>
    <w:p w14:paraId="41D569F2" w14:textId="77777777" w:rsidR="0017714E" w:rsidRPr="00A547C5" w:rsidRDefault="0017714E" w:rsidP="00A547C5">
      <w:pPr>
        <w:suppressAutoHyphens w:val="0"/>
        <w:rPr>
          <w:rFonts w:cs="Times New Roman"/>
          <w:b/>
          <w:lang w:eastAsia="x-none"/>
        </w:rPr>
      </w:pPr>
      <w:r w:rsidRPr="00A547C5">
        <w:rPr>
          <w:rFonts w:cs="Times New Roman"/>
          <w:b/>
          <w:lang w:eastAsia="x-none"/>
        </w:rPr>
        <w:br w:type="page"/>
      </w:r>
    </w:p>
    <w:p w14:paraId="2E078422" w14:textId="5C0EC9E3" w:rsidR="00C82E28" w:rsidRPr="00A547C5" w:rsidRDefault="00A5187A" w:rsidP="003E3482">
      <w:pPr>
        <w:pStyle w:val="af5"/>
        <w:numPr>
          <w:ilvl w:val="0"/>
          <w:numId w:val="7"/>
        </w:numPr>
        <w:tabs>
          <w:tab w:val="num" w:pos="1211"/>
        </w:tabs>
        <w:ind w:left="0" w:firstLine="0"/>
        <w:jc w:val="center"/>
        <w:rPr>
          <w:rFonts w:cs="Times New Roman"/>
          <w:b/>
        </w:rPr>
      </w:pPr>
      <w:r w:rsidRPr="00A547C5">
        <w:rPr>
          <w:rFonts w:cs="Times New Roman"/>
          <w:b/>
          <w:lang w:eastAsia="x-none"/>
        </w:rPr>
        <w:lastRenderedPageBreak/>
        <w:t>ТЕМАТИЧЕСКОЕ ПЛАНИРОВАНИЕ</w:t>
      </w:r>
      <w:r w:rsidRPr="00A547C5">
        <w:rPr>
          <w:rFonts w:cs="Times New Roman"/>
          <w:lang w:eastAsia="x-none"/>
        </w:rPr>
        <w:t xml:space="preserve"> </w:t>
      </w:r>
      <w:r w:rsidR="0017714E" w:rsidRPr="00A547C5">
        <w:rPr>
          <w:rFonts w:cs="Times New Roman"/>
          <w:b/>
          <w:lang w:eastAsia="ru-RU"/>
        </w:rPr>
        <w:t>УЧЕБНОЙ ДИСЦИПЛИНЫ</w:t>
      </w:r>
      <w:r w:rsidR="000A7DA8" w:rsidRPr="00A547C5">
        <w:rPr>
          <w:rFonts w:cs="Times New Roman"/>
          <w:b/>
        </w:rPr>
        <w:t xml:space="preserve"> «</w:t>
      </w:r>
      <w:r w:rsidR="00B14313" w:rsidRPr="00A547C5">
        <w:rPr>
          <w:rFonts w:cs="Times New Roman"/>
          <w:b/>
        </w:rPr>
        <w:t>ИСТОРИЯ</w:t>
      </w:r>
      <w:r w:rsidR="000A7DA8" w:rsidRPr="00A547C5">
        <w:rPr>
          <w:rFonts w:cs="Times New Roman"/>
          <w:b/>
        </w:rPr>
        <w:t>»</w:t>
      </w:r>
    </w:p>
    <w:p w14:paraId="4909E23B" w14:textId="2F319851" w:rsidR="00245699" w:rsidRPr="00A547C5" w:rsidRDefault="00245699" w:rsidP="00A547C5">
      <w:pPr>
        <w:rPr>
          <w:rFonts w:cs="Times New Roman"/>
          <w:b/>
        </w:rPr>
      </w:pPr>
    </w:p>
    <w:tbl>
      <w:tblPr>
        <w:tblW w:w="9703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057"/>
        <w:gridCol w:w="1701"/>
      </w:tblGrid>
      <w:tr w:rsidR="0096061A" w:rsidRPr="00A547C5" w14:paraId="59F0D6DC" w14:textId="77777777" w:rsidTr="006B181F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A547C5" w:rsidRDefault="00D82662" w:rsidP="00A547C5">
            <w:pPr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96061A" w:rsidRPr="00A547C5" w14:paraId="03DC948E" w14:textId="77777777" w:rsidTr="006B181F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A547C5" w:rsidRDefault="00D8266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4</w:t>
            </w:r>
          </w:p>
        </w:tc>
      </w:tr>
      <w:tr w:rsidR="0096061A" w:rsidRPr="00A547C5" w14:paraId="57E73962" w14:textId="77777777" w:rsidTr="006B181F">
        <w:trPr>
          <w:trHeight w:val="23"/>
        </w:trPr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3BCB93" w14:textId="77777777" w:rsidR="005A1AAB" w:rsidRPr="00A547C5" w:rsidRDefault="005A1AAB" w:rsidP="00A547C5">
            <w:pPr>
              <w:snapToGrid w:val="0"/>
              <w:rPr>
                <w:rFonts w:cs="Times New Roman"/>
                <w:bCs/>
              </w:rPr>
            </w:pPr>
            <w:bookmarkStart w:id="4" w:name="_Hlk93174656"/>
            <w:r w:rsidRPr="00A547C5">
              <w:rPr>
                <w:rFonts w:cs="Times New Roman"/>
                <w:bCs/>
              </w:rPr>
              <w:t>Введение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FDA4E3" w14:textId="3EB20FE1" w:rsidR="005A1AAB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Историческое знание, его достоверность и источники. Периодизация всемирной истории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B742E" w14:textId="3823CE49" w:rsidR="005A1AAB" w:rsidRPr="00A547C5" w:rsidRDefault="0001047D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94177FB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6FA4C2BB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1ECF6504" w14:textId="41C262F9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</w:t>
            </w:r>
            <w:r w:rsidR="0017714E" w:rsidRPr="00A547C5">
              <w:rPr>
                <w:rFonts w:cs="Times New Roman"/>
              </w:rPr>
              <w:t>.</w:t>
            </w:r>
          </w:p>
          <w:p w14:paraId="2594C8C7" w14:textId="3850B58E" w:rsidR="005A1AAB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41734763" w14:textId="77777777" w:rsidTr="006B181F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95D647" w14:textId="1C9EDFFC" w:rsidR="00D82662" w:rsidRPr="00A547C5" w:rsidRDefault="00DA0369" w:rsidP="00A547C5">
            <w:pPr>
              <w:snapToGrid w:val="0"/>
              <w:rPr>
                <w:rFonts w:cs="Times New Roman"/>
              </w:rPr>
            </w:pPr>
            <w:bookmarkStart w:id="5" w:name="_Hlk93174703"/>
            <w:bookmarkEnd w:id="4"/>
            <w:r w:rsidRPr="00A547C5">
              <w:rPr>
                <w:rFonts w:cs="Times New Roman"/>
              </w:rPr>
              <w:t>Тема 1. Древние цивилизации</w:t>
            </w:r>
          </w:p>
          <w:p w14:paraId="664A2839" w14:textId="77777777" w:rsidR="00D82662" w:rsidRPr="00A547C5" w:rsidRDefault="00D82662" w:rsidP="00A547C5">
            <w:pPr>
              <w:rPr>
                <w:rFonts w:eastAsia="Calibri"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60905" w14:textId="77777777" w:rsidR="00D82662" w:rsidRPr="00A547C5" w:rsidRDefault="00D8266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2FA899B8" w:rsidR="00D82662" w:rsidRPr="00A547C5" w:rsidRDefault="008A62FC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1</w:t>
            </w:r>
            <w:r w:rsidR="00926F6B" w:rsidRPr="00A547C5">
              <w:rPr>
                <w:rFonts w:cs="Times New Roman"/>
                <w:b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C14C7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4605C4E6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665F84A4" w14:textId="5D0ACB0F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021CDA04" w14:textId="10C7C292" w:rsidR="0017714E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  <w:p w14:paraId="3C87D140" w14:textId="6CEA2767" w:rsidR="00D82662" w:rsidRPr="00A547C5" w:rsidRDefault="00915F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.</w:t>
            </w:r>
          </w:p>
        </w:tc>
      </w:tr>
      <w:tr w:rsidR="0096061A" w:rsidRPr="00A547C5" w14:paraId="24689794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867136" w14:textId="77777777" w:rsidR="00D82662" w:rsidRPr="00A547C5" w:rsidRDefault="00D8266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21311" w14:textId="1D7D2CC5" w:rsidR="00D82662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Древнейшая стадия истории человечества. Родовая община.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921CC2" w14:textId="63F0D8C0" w:rsidR="00D82662" w:rsidRPr="00A547C5" w:rsidRDefault="00926F6B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D82662" w:rsidRPr="00A547C5" w:rsidRDefault="00D8266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2BFF43D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65474E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6D777F" w14:textId="279EA39E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Ранние цивилизации Древнего мира: Египет, Вавилон, хетты, Ахейские государства, Ассирийская военная держава. Древняя Индия. Империи Цинь и Хань в Китае.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DF5DC" w14:textId="083F77A7" w:rsidR="00DA0369" w:rsidRPr="00A547C5" w:rsidRDefault="00926F6B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DF800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14040218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931A0E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5B5B55" w14:textId="26B336AD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Становление полисной цивилизации в Греции. Древний Рим. Религии Древнего мира: язычество, буддизм, конфуцианство, иудаизм, раннее христианство.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CBBA52" w14:textId="1B9FA835" w:rsidR="00DA0369" w:rsidRPr="00A547C5" w:rsidRDefault="00926F6B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1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7D21A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</w:tr>
      <w:bookmarkEnd w:id="5"/>
      <w:tr w:rsidR="0096061A" w:rsidRPr="00A547C5" w14:paraId="5CB21BC4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757C75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3481C0" w14:textId="188F29FB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Китайско-конфуцианская цивилизация в Средние века. Средневековая Индия. Возникновение ислама. Географические и политические границы мира ислама к концу ХV в. Государства Европы VIII - XI вв. Политическая раздробленность, культура и общество.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62764B" w14:textId="7DA9563A" w:rsidR="00DA0369" w:rsidRPr="00A547C5" w:rsidRDefault="00E80C4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10965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3583970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4F4A07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E3F791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Византийское государство: пути и этапы распространения православия.  Социальные конфликты в Средние века: ереси, крестьянские восстания, крестовые походы.</w:t>
            </w:r>
          </w:p>
          <w:p w14:paraId="09D7E9A7" w14:textId="451AB6B2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2B6FEE" w14:textId="334E157D" w:rsidR="00DA0369" w:rsidRPr="00A547C5" w:rsidRDefault="00DA0369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71C326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67629C4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2B537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BEE569" w14:textId="7C9BF3DD" w:rsidR="00DA0369" w:rsidRPr="00A547C5" w:rsidRDefault="00DA036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 xml:space="preserve">В том числе практических занятий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73AC3B" w14:textId="7D107B21" w:rsidR="00DA0369" w:rsidRPr="00A547C5" w:rsidRDefault="0033779D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35164" w14:textId="77777777" w:rsidR="00DA0369" w:rsidRPr="00A547C5" w:rsidRDefault="00DA0369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76BADB2" w14:textId="77777777" w:rsidTr="006B181F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E89883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FFBA23" w14:textId="77777777" w:rsidR="00915FD2" w:rsidRPr="00A547C5" w:rsidRDefault="00915FD2" w:rsidP="00A547C5">
            <w:pPr>
              <w:jc w:val="both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1.  Практическая работа №1.</w:t>
            </w:r>
          </w:p>
          <w:p w14:paraId="782FD3A5" w14:textId="342B11FC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Религии Индии.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D75D19" w14:textId="738BFC39" w:rsidR="00E80C42" w:rsidRPr="00A547C5" w:rsidRDefault="00E80C4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1B612C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19517B1" w14:textId="77777777" w:rsidTr="006B181F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1A554" w14:textId="272FDA4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255B5C5E" w14:textId="77777777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Самостоятельная работа обучающихся</w:t>
            </w:r>
          </w:p>
          <w:p w14:paraId="6DC03705" w14:textId="7C964978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</w:rPr>
              <w:t>Подготовить доклад по древним цивилизациям</w:t>
            </w:r>
            <w:r w:rsidR="00946E3F" w:rsidRPr="00A547C5">
              <w:rPr>
                <w:rFonts w:cs="Times New Roman"/>
              </w:rPr>
              <w:t xml:space="preserve"> Китай: конфуцианская </w:t>
            </w:r>
            <w:r w:rsidR="00946E3F" w:rsidRPr="00A547C5">
              <w:rPr>
                <w:rFonts w:cs="Times New Roman"/>
              </w:rPr>
              <w:lastRenderedPageBreak/>
              <w:t>идеология и общественная жизнь. Средневековая Япония</w:t>
            </w:r>
          </w:p>
        </w:tc>
        <w:tc>
          <w:tcPr>
            <w:tcW w:w="1057" w:type="dxa"/>
            <w:tcBorders>
              <w:left w:val="single" w:sz="4" w:space="0" w:color="000000"/>
            </w:tcBorders>
            <w:shd w:val="clear" w:color="auto" w:fill="FFFFFF"/>
          </w:tcPr>
          <w:p w14:paraId="1FC75113" w14:textId="7504DCB3" w:rsidR="00915FD2" w:rsidRPr="00A547C5" w:rsidRDefault="0033779D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lastRenderedPageBreak/>
              <w:t>6</w:t>
            </w:r>
          </w:p>
          <w:p w14:paraId="020B9ACE" w14:textId="185D8869" w:rsidR="00915FD2" w:rsidRPr="00A547C5" w:rsidRDefault="00915FD2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E782D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5095AD0" w14:textId="77777777" w:rsidTr="006B181F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3FE99" w14:textId="3A92AEC0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lastRenderedPageBreak/>
              <w:t>Тема 2</w:t>
            </w:r>
          </w:p>
          <w:p w14:paraId="42AB070D" w14:textId="74CA3E66" w:rsidR="00E80C42" w:rsidRPr="00A547C5" w:rsidRDefault="00E80C42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 xml:space="preserve">История России с древнейших времен до конца </w:t>
            </w:r>
            <w:r w:rsidRPr="00A547C5">
              <w:rPr>
                <w:rFonts w:cs="Times New Roman"/>
                <w:bCs/>
                <w:lang w:val="en-US"/>
              </w:rPr>
              <w:t>XVII</w:t>
            </w:r>
            <w:r w:rsidRPr="00A547C5">
              <w:rPr>
                <w:rFonts w:cs="Times New Roman"/>
                <w:bCs/>
              </w:rPr>
              <w:t xml:space="preserve"> века</w:t>
            </w:r>
            <w:r w:rsidRPr="00A547C5">
              <w:rPr>
                <w:rFonts w:cs="Times New Roman"/>
              </w:rPr>
              <w:t xml:space="preserve"> </w:t>
            </w:r>
          </w:p>
          <w:p w14:paraId="363A64E6" w14:textId="77777777" w:rsidR="00E80C42" w:rsidRPr="00A547C5" w:rsidRDefault="00E80C42" w:rsidP="00A547C5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3DA9F6" w14:textId="77777777" w:rsidR="00E80C42" w:rsidRPr="00A547C5" w:rsidRDefault="00E80C4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043F4AF0" w:rsidR="00E80C42" w:rsidRPr="00A547C5" w:rsidRDefault="008A62FC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2</w:t>
            </w:r>
            <w:r w:rsidR="00926F6B" w:rsidRPr="00A547C5">
              <w:rPr>
                <w:rFonts w:cs="Times New Roman"/>
                <w:b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BB4B" w14:textId="77777777" w:rsidR="00E80C42" w:rsidRPr="00A547C5" w:rsidRDefault="00E80C42" w:rsidP="00A547C5">
            <w:pPr>
              <w:snapToGrid w:val="0"/>
              <w:jc w:val="center"/>
              <w:rPr>
                <w:rFonts w:cs="Times New Roman"/>
              </w:rPr>
            </w:pPr>
          </w:p>
          <w:p w14:paraId="03859CA0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37D64F69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33B14C35" w14:textId="18305AAE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12137F95" w14:textId="751E1E45" w:rsidR="0017714E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  <w:p w14:paraId="30793595" w14:textId="0C9F4E6C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5B182C4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DB48E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4348101" w14:textId="2D306481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Племена и народы Восточной Европы в I тысячелетии до н.э. Великое переселение народов. Быт и хозяйство восточных славян в VII - VIII вв. Рождение Киевской Руси: первые русские князья и их деятельность. Крещение Руси. Значение христианизации.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5DFE6" w14:textId="063128C8" w:rsidR="00E80C42" w:rsidRPr="00A547C5" w:rsidRDefault="00926F6B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A6BF9A9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274EA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7C1B6F" w14:textId="348C6675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Русь и ее соседи в XI - начале XII вв: военное противостояние, хозяйство, быт и культура. 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3556DA" w14:textId="54BC0E6C" w:rsidR="00E80C42" w:rsidRPr="00A547C5" w:rsidRDefault="00926F6B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51C7D5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06FBE37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55CCF2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A41FD4" w14:textId="094355D2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Борьба Руси с иноземными завоевателями. Русь под властью Золотой Орды.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65DF88" w14:textId="372D32CD" w:rsidR="00E80C42" w:rsidRPr="00A547C5" w:rsidRDefault="00926F6B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443E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09858C1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E10697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8C6BB0D" w14:textId="77401F6B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Борьба народов Прибалтики и Руси против крестоносцев. Разгром шведов на Неве. Ледовое побоище. Князь Александр Невский.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02C6A6" w14:textId="77777777" w:rsidR="00E80C42" w:rsidRPr="00A547C5" w:rsidRDefault="00E80C4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BC1D9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46162BA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1C36B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02E1E0" w14:textId="72024CAC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Русь на пути к возрождению. Дмитрий Донской и начало борьбы за свержение ордынского ига. Куликовская битва.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A0078D" w14:textId="77777777" w:rsidR="00E80C42" w:rsidRPr="00A547C5" w:rsidRDefault="00E80C4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E500A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A49F071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56445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AB477B8" w14:textId="5D44459D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От Руси к России: характер и особенности объединения Руси. Иван III. Свержение ордынского ига (1480 г.). Судебник 1497 г.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61A0B8" w14:textId="77777777" w:rsidR="00E80C42" w:rsidRPr="00A547C5" w:rsidRDefault="00E80C4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F6246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C4889B5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FB47D5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9FF893F" w14:textId="1F2F7DDD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Россия в царствование Ивана Грозного: присоединение земель, Избранная Рада, Судебник 1550 г. Опричнина. Поход Ермака.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41320B" w14:textId="2C27CCFB" w:rsidR="00E80C42" w:rsidRPr="00A547C5" w:rsidRDefault="008A62FC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9A915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C70AE20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773248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3D0F569" w14:textId="7BFC5B5A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Смута в России в начале XVII в. Борис Годунов. Самозванцы. Семибоярщина. Земский собор 1613 г. и начало правления Романовых.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637D5D" w14:textId="0DEF96EC" w:rsidR="00E80C42" w:rsidRPr="00A547C5" w:rsidRDefault="008A62FC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CFF73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88E5EC5" w14:textId="77777777" w:rsidTr="006B181F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D0B041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D4E99BE" w14:textId="77777777" w:rsidR="00E80C42" w:rsidRPr="00A547C5" w:rsidRDefault="00E80C4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</w:rPr>
              <w:t>Россия в середине и второй половине XVII в.: территория, население, политика, экономика, культура. Соборное Уложение 1649 г. Степан Разин. Русская культура в XIII - XVII вв. "Домострой". Быт и нравы.</w:t>
            </w:r>
            <w:r w:rsidRPr="00A547C5">
              <w:rPr>
                <w:rFonts w:cs="Times New Roman"/>
                <w:b/>
              </w:rPr>
              <w:t xml:space="preserve"> </w:t>
            </w:r>
          </w:p>
          <w:p w14:paraId="0B066F07" w14:textId="3FAD1014" w:rsidR="00E80C42" w:rsidRPr="00A547C5" w:rsidRDefault="00E80C4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DE28FA" w14:textId="456A9B8B" w:rsidR="00E80C42" w:rsidRPr="00A547C5" w:rsidRDefault="003C4139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D6B299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4B85AA60" w14:textId="77777777" w:rsidTr="006B181F">
        <w:trPr>
          <w:trHeight w:val="31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A172A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776055" w14:textId="5CC4788A" w:rsidR="00E80C42" w:rsidRPr="00A547C5" w:rsidRDefault="00E80C42" w:rsidP="00A547C5">
            <w:pPr>
              <w:snapToGrid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B74796" w14:textId="77777777" w:rsidR="00E80C42" w:rsidRPr="00A547C5" w:rsidRDefault="00E80C42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23F5E" w14:textId="77777777" w:rsidR="00E80C42" w:rsidRPr="00A547C5" w:rsidRDefault="00E80C4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0048A79" w14:textId="77777777" w:rsidTr="006B181F">
        <w:trPr>
          <w:trHeight w:val="27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30063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70EE5D" w14:textId="1796454D" w:rsidR="00F56F8D" w:rsidRPr="00A547C5" w:rsidRDefault="00915F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1.  Практическая работа №</w:t>
            </w:r>
            <w:r w:rsidR="00946E3F" w:rsidRPr="00A547C5">
              <w:rPr>
                <w:rFonts w:cs="Times New Roman"/>
              </w:rPr>
              <w:t>2</w:t>
            </w:r>
            <w:r w:rsidRPr="00A547C5">
              <w:rPr>
                <w:rFonts w:cs="Times New Roman"/>
              </w:rPr>
              <w:t xml:space="preserve"> </w:t>
            </w:r>
          </w:p>
          <w:p w14:paraId="4B82A9CF" w14:textId="33752148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Держава Чингисхана и монгольские завоевания.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94DDA" w14:textId="2D58A122" w:rsidR="00106152" w:rsidRPr="00A547C5" w:rsidRDefault="0001047D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EC945D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35C5777" w14:textId="77777777" w:rsidTr="006B181F">
        <w:trPr>
          <w:trHeight w:val="5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</w:tcBorders>
            <w:shd w:val="clear" w:color="auto" w:fill="FFFFFF"/>
          </w:tcPr>
          <w:p w14:paraId="1B04C5AB" w14:textId="77777777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211FF502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</w:rPr>
              <w:t>Подготовить доклад по Домострою в России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F0DAC72" w14:textId="2E7A235E" w:rsidR="00915FD2" w:rsidRPr="00A547C5" w:rsidRDefault="0033779D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DE27E5A" w14:textId="77777777" w:rsidTr="006B181F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0BD83" w14:textId="41438614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3 </w:t>
            </w:r>
          </w:p>
          <w:p w14:paraId="2A49F260" w14:textId="70B826AB" w:rsidR="00106152" w:rsidRPr="00A547C5" w:rsidRDefault="00106152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Истоки индустриальной цивилизации: страны Западной Европы в XVI–XVIII вв.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E4243D" w14:textId="77777777" w:rsidR="00106152" w:rsidRPr="00A547C5" w:rsidRDefault="0010615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24C4E635" w:rsidR="00106152" w:rsidRPr="00A547C5" w:rsidRDefault="00106152" w:rsidP="00A547C5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547C5">
              <w:rPr>
                <w:rFonts w:eastAsia="Calibri" w:cs="Times New Roman"/>
                <w:b/>
                <w:bCs/>
              </w:rPr>
              <w:t>1</w:t>
            </w:r>
            <w:r w:rsidR="000E6300" w:rsidRPr="00A547C5">
              <w:rPr>
                <w:rFonts w:eastAsia="Calibri" w:cs="Times New Roman"/>
                <w:b/>
                <w:bCs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A51FA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  <w:p w14:paraId="5AE59A39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  <w:p w14:paraId="5F2E013D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02F2754E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2A8AD348" w14:textId="091839DE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0170AEB4" w14:textId="51B3F3F0" w:rsidR="0017714E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 xml:space="preserve">ОК.1, ОК.2, </w:t>
            </w:r>
            <w:r w:rsidRPr="00A547C5">
              <w:rPr>
                <w:rFonts w:cs="Times New Roman"/>
                <w:lang w:eastAsia="ru-RU"/>
              </w:rPr>
              <w:lastRenderedPageBreak/>
              <w:t>ОК.4, ОК.8, ОК.11</w:t>
            </w:r>
          </w:p>
          <w:p w14:paraId="7101673D" w14:textId="396DC666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4EBA658" w14:textId="77777777" w:rsidTr="006B181F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1631D0" w14:textId="77777777" w:rsidR="003C4139" w:rsidRPr="00A547C5" w:rsidRDefault="003C4139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B64370" w14:textId="77777777" w:rsidR="003C4139" w:rsidRPr="00A547C5" w:rsidRDefault="003C4139" w:rsidP="00A547C5">
            <w:pPr>
              <w:snapToGrid w:val="0"/>
              <w:rPr>
                <w:rFonts w:cs="Times New Roman"/>
                <w:shd w:val="clear" w:color="auto" w:fill="FFFFFF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Запад и Восток в XVI - XVII вв.: модернизация в эпоху Возрождения и Реформации. </w:t>
            </w:r>
          </w:p>
          <w:p w14:paraId="25960AB8" w14:textId="07460AFD" w:rsidR="003C4139" w:rsidRPr="00A547C5" w:rsidRDefault="003C413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Переход от традиционного к индустриальному обществу.</w:t>
            </w:r>
          </w:p>
          <w:p w14:paraId="4F81E0B6" w14:textId="0825F390" w:rsidR="003C4139" w:rsidRPr="00A547C5" w:rsidRDefault="003C4139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Великие географические открытия и начало </w:t>
            </w:r>
            <w:r w:rsidRPr="00A547C5">
              <w:rPr>
                <w:rFonts w:cs="Times New Roman"/>
                <w:shd w:val="clear" w:color="auto" w:fill="FFFFFF"/>
              </w:rPr>
              <w:lastRenderedPageBreak/>
              <w:t>европейской колониальной экспансии.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BCC03B0" w14:textId="77777777" w:rsidR="003C4139" w:rsidRPr="00A547C5" w:rsidRDefault="003C4139" w:rsidP="00A547C5">
            <w:pPr>
              <w:snapToGrid w:val="0"/>
              <w:jc w:val="center"/>
              <w:rPr>
                <w:rFonts w:eastAsia="Calibri" w:cs="Times New Roman"/>
              </w:rPr>
            </w:pPr>
          </w:p>
          <w:p w14:paraId="44969263" w14:textId="2861441A" w:rsidR="003C4139" w:rsidRPr="00A547C5" w:rsidRDefault="003C4139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3C4139" w:rsidRPr="00A547C5" w:rsidRDefault="003C4139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E36F116" w14:textId="77777777" w:rsidTr="006B181F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19C7C6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11C443" w14:textId="4677A1EA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Государство и власть в эпоху перехода к индустриальной цивилизации. Английская революция XVII в. "Просвещенный абсолютизм" в Австрии, Пруссии, России.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A2DCD6" w14:textId="77777777" w:rsidR="00106152" w:rsidRPr="00A547C5" w:rsidRDefault="0010615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FED4CE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3D7117A" w14:textId="77777777" w:rsidTr="006B181F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CBC02B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98101B" w14:textId="5D77BD5D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Европа XVII в.: новации в хозяйствовании, образе жизни и социальных нормах. Урбанизация и сословность.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AEB785" w14:textId="77777777" w:rsidR="00106152" w:rsidRPr="00A547C5" w:rsidRDefault="0010615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34FBF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2DB3119" w14:textId="77777777" w:rsidTr="006B181F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C64CEA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16D73" w14:textId="3D729112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Век Просвещения: теория естественного равенства. Культ Разума. Идея прогресса. Великий промышленный переворот. От мануфактуры к фабрике.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509059" w14:textId="77777777" w:rsidR="00106152" w:rsidRPr="00A547C5" w:rsidRDefault="0010615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BE6951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CBA1D3F" w14:textId="77777777" w:rsidTr="006B181F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DF782C6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08E9D" w14:textId="40CB89F2" w:rsidR="00106152" w:rsidRPr="00A547C5" w:rsidRDefault="0010615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Революции XVIII в. и их значение. Образование США.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4C0F13" w14:textId="77777777" w:rsidR="00106152" w:rsidRPr="00A547C5" w:rsidRDefault="0010615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EB376C" w14:textId="77777777" w:rsidR="00106152" w:rsidRPr="00A547C5" w:rsidRDefault="0010615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17C28BB" w14:textId="77777777" w:rsidTr="006B181F">
        <w:trPr>
          <w:trHeight w:val="47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89542A7" w14:textId="77777777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Самостоятельная работа обучающихся</w:t>
            </w:r>
          </w:p>
          <w:p w14:paraId="2EADCA8C" w14:textId="62EBFAA7" w:rsidR="00F56F8D" w:rsidRPr="006B181F" w:rsidRDefault="00946E3F" w:rsidP="00A547C5">
            <w:pPr>
              <w:snapToGrid w:val="0"/>
              <w:rPr>
                <w:rFonts w:cs="Times New Roman"/>
                <w:shd w:val="clear" w:color="auto" w:fill="FFFFFF"/>
              </w:rPr>
            </w:pPr>
            <w:r w:rsidRPr="00A547C5">
              <w:rPr>
                <w:rFonts w:cs="Times New Roman"/>
                <w:shd w:val="clear" w:color="auto" w:fill="FFFFFF"/>
              </w:rPr>
              <w:t>Французская революция XVIII в.</w:t>
            </w:r>
            <w:r w:rsidR="00915FD2" w:rsidRPr="00A547C5">
              <w:rPr>
                <w:rFonts w:cs="Times New Roman"/>
              </w:rPr>
              <w:t xml:space="preserve">Подготовить доклад о революциях </w:t>
            </w:r>
            <w:r w:rsidR="006B181F">
              <w:rPr>
                <w:rFonts w:cs="Times New Roman"/>
                <w:shd w:val="clear" w:color="auto" w:fill="FFFFFF"/>
              </w:rPr>
              <w:t>XVIII в.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4BF5B8" w14:textId="7D5CCA83" w:rsidR="00915FD2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6</w:t>
            </w:r>
          </w:p>
          <w:p w14:paraId="5C403A98" w14:textId="6E1FD89A" w:rsidR="00915FD2" w:rsidRPr="00A547C5" w:rsidRDefault="00915FD2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25A694B" w14:textId="77777777" w:rsidTr="006B181F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3FA4FA43" w14:textId="4D01A9CA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bookmarkStart w:id="6" w:name="_Hlk93246469"/>
            <w:bookmarkStart w:id="7" w:name="_Hlk93174844"/>
            <w:r w:rsidRPr="00A547C5">
              <w:rPr>
                <w:rFonts w:cs="Times New Roman"/>
              </w:rPr>
              <w:t xml:space="preserve">Тема 4 </w:t>
            </w:r>
          </w:p>
          <w:p w14:paraId="20A2138D" w14:textId="75C24193" w:rsidR="004C7A32" w:rsidRPr="00A547C5" w:rsidRDefault="004C7A32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Россия в ХVIII веке.</w:t>
            </w:r>
            <w:bookmarkEnd w:id="6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4C7A32" w:rsidRPr="00A547C5" w:rsidRDefault="004C7A3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30B710DF" w:rsidR="004C7A32" w:rsidRPr="00A547C5" w:rsidRDefault="000E6300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  <w:p w14:paraId="04C75C84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6F34EC99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5C658FB5" w14:textId="4E9786C4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2619F37B" w14:textId="1354C075" w:rsidR="0017714E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  <w:p w14:paraId="227BCC54" w14:textId="0583EF0A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bookmarkEnd w:id="7"/>
      <w:tr w:rsidR="0096061A" w:rsidRPr="00A547C5" w14:paraId="6E9E4557" w14:textId="77777777" w:rsidTr="006B181F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61860D41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61A67816" w:rsidR="004C7A32" w:rsidRPr="00A547C5" w:rsidRDefault="004C7A32" w:rsidP="00A547C5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A547C5">
              <w:rPr>
                <w:rFonts w:cs="Times New Roman"/>
              </w:rPr>
              <w:t xml:space="preserve">Россия в период реформ Петра I. Северная война и ее итоги. Социально-экономическая политика.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7777777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257F61E" w14:textId="77777777" w:rsidTr="006B181F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8D6FCFC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AB43C6A" w14:textId="0F220AE6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Внутренняя и внешняя политика преемников Петра I (1725 - 1762 гг.). Екатерина I. Петр II.  Анна Иоанновна. Елизавета Петровна. Семилетняя война. Правление Петра III.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7EABC9" w14:textId="7777777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1E8B27D" w14:textId="77777777" w:rsidTr="006B181F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3897D1F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CA8C488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"Просвещенный абсолютизм" Екатерины II и ее реформы. Восстание Емельяна Пугачева. Павел I и основные направления его политики. Культура России в середине и второй половине XVIII в. Идеи Просвещения. Барокко и классицизм.  </w:t>
            </w:r>
          </w:p>
          <w:p w14:paraId="4C91C5C9" w14:textId="2808E03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F5D9158" w14:textId="7777777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071EB67" w14:textId="77777777" w:rsidTr="006B181F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7B3063D0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A7211C2" w14:textId="35C38557" w:rsidR="004C7A32" w:rsidRPr="00A547C5" w:rsidRDefault="004C7A32" w:rsidP="00A547C5">
            <w:pPr>
              <w:snapToGrid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В том числе практических занятий: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20083B" w14:textId="37F00CDA" w:rsidR="004C7A32" w:rsidRPr="00A547C5" w:rsidRDefault="0033779D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8E8A795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86CC289" w14:textId="77777777" w:rsidTr="006B181F">
        <w:trPr>
          <w:trHeight w:val="71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4EC3D96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4C38E" w14:textId="636130F5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1.  Практическая работа №</w:t>
            </w:r>
            <w:r w:rsidR="0033779D" w:rsidRPr="00A547C5">
              <w:rPr>
                <w:rFonts w:cs="Times New Roman"/>
              </w:rPr>
              <w:t>3</w:t>
            </w:r>
            <w:r w:rsidRPr="00A547C5">
              <w:rPr>
                <w:rFonts w:cs="Times New Roman"/>
              </w:rPr>
              <w:t xml:space="preserve">.  </w:t>
            </w:r>
          </w:p>
          <w:p w14:paraId="76035E75" w14:textId="3F47E580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Культурный переворот Петровского времени.</w:t>
            </w:r>
            <w:r w:rsidR="00946E3F" w:rsidRPr="00A547C5">
              <w:rPr>
                <w:rFonts w:cs="Times New Roman"/>
              </w:rPr>
              <w:t xml:space="preserve"> Значение реформ Петра I для истории России.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BACD4" w14:textId="41A69C94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4324ACF" w14:textId="77777777" w:rsidR="004C7A32" w:rsidRPr="00A547C5" w:rsidRDefault="004C7A32" w:rsidP="00A547C5">
            <w:pPr>
              <w:snapToGrid w:val="0"/>
              <w:rPr>
                <w:rFonts w:cs="Times New Roman"/>
                <w:b/>
              </w:rPr>
            </w:pPr>
          </w:p>
        </w:tc>
      </w:tr>
      <w:tr w:rsidR="0096061A" w:rsidRPr="00A547C5" w14:paraId="01D18384" w14:textId="77777777" w:rsidTr="006B181F">
        <w:trPr>
          <w:trHeight w:val="300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0AE34" w14:textId="624398B7" w:rsidR="00105C73" w:rsidRPr="00A547C5" w:rsidRDefault="00105C73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5 </w:t>
            </w:r>
          </w:p>
          <w:p w14:paraId="2898D9CA" w14:textId="3E904E3D" w:rsidR="00105C73" w:rsidRPr="00A547C5" w:rsidRDefault="00105C73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Становление индустриальной цивилизации.</w:t>
            </w:r>
          </w:p>
          <w:p w14:paraId="0AE7E47E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7D355B89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03058598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05E2BE36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66A7D49D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4F94884E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103DFDDE" w14:textId="77777777" w:rsidR="00105C73" w:rsidRPr="00A547C5" w:rsidRDefault="00105C73" w:rsidP="00A547C5">
            <w:pPr>
              <w:rPr>
                <w:rFonts w:cs="Times New Roman"/>
              </w:rPr>
            </w:pPr>
          </w:p>
          <w:p w14:paraId="3540E5D8" w14:textId="77777777" w:rsidR="00105C73" w:rsidRPr="00A547C5" w:rsidRDefault="00105C73" w:rsidP="00A547C5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BE7227" w14:textId="77777777" w:rsidR="00105C73" w:rsidRPr="00A547C5" w:rsidRDefault="00105C73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5C9E5BE3" w:rsidR="00105C73" w:rsidRPr="00A547C5" w:rsidRDefault="003C4139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  <w:p w14:paraId="57580BD1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  <w:p w14:paraId="6002F7DA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6CEB5696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1B65A404" w14:textId="4834A93F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274DA011" w14:textId="3FC06375" w:rsidR="0017714E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  <w:p w14:paraId="116C464C" w14:textId="5C227FE2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4311D1C6" w14:textId="77777777" w:rsidTr="006B181F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AF1161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3A9973" w14:textId="2E861C83" w:rsidR="00105C73" w:rsidRPr="00A547C5" w:rsidRDefault="00105C73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Становление индустриальной цивилизации в середине XIX в. Европейские революции. Движение за реформы. Объединительные процессы в Европе и Америке в середине XIX в. Гражданская война в США. 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1D87C7" w14:textId="77777777" w:rsidR="00105C73" w:rsidRPr="00A547C5" w:rsidRDefault="00105C73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B6F1B67" w14:textId="77777777" w:rsidTr="006B181F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A96968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3D7168" w14:textId="6A00A960" w:rsidR="00105C73" w:rsidRPr="00A547C5" w:rsidRDefault="00105C73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Развитие капиталистических отношений и социальной структуры индустриального общества в XIX в. Движение за </w:t>
            </w:r>
            <w:r w:rsidRPr="00A547C5">
              <w:rPr>
                <w:rFonts w:cs="Times New Roman"/>
                <w:shd w:val="clear" w:color="auto" w:fill="FFFFFF"/>
              </w:rPr>
              <w:lastRenderedPageBreak/>
              <w:t>эмансипацию женщин. Особенности духовной жизни Нового времени. Научные открытия. Дарвин и дарвинизм.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346637" w14:textId="77777777" w:rsidR="00105C73" w:rsidRPr="00A547C5" w:rsidRDefault="00105C73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442381B" w14:textId="77777777" w:rsidR="00105C73" w:rsidRPr="00A547C5" w:rsidRDefault="00105C73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11402104" w14:textId="77777777" w:rsidTr="006B181F">
        <w:trPr>
          <w:trHeight w:val="13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7FB206" w14:textId="625EBF60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bookmarkStart w:id="8" w:name="_Hlk93246966"/>
            <w:r w:rsidRPr="00A547C5">
              <w:rPr>
                <w:rFonts w:cs="Times New Roman"/>
              </w:rPr>
              <w:lastRenderedPageBreak/>
              <w:t>Тема 6</w:t>
            </w:r>
          </w:p>
          <w:p w14:paraId="4ADD8298" w14:textId="597F084B" w:rsidR="00ED3208" w:rsidRPr="00A547C5" w:rsidRDefault="00ED3208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Россия в Х</w:t>
            </w:r>
            <w:r w:rsidRPr="00A547C5">
              <w:rPr>
                <w:rFonts w:cs="Times New Roman"/>
                <w:lang w:val="en-US"/>
              </w:rPr>
              <w:t>I</w:t>
            </w:r>
            <w:r w:rsidRPr="00A547C5">
              <w:rPr>
                <w:rFonts w:cs="Times New Roman"/>
              </w:rPr>
              <w:t>Х веке</w:t>
            </w:r>
            <w:bookmarkEnd w:id="8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E7E925" w14:textId="77777777" w:rsidR="00ED3208" w:rsidRPr="00A547C5" w:rsidRDefault="00ED3208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807D0" w14:textId="4F2FFD8C" w:rsidR="00ED3208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20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A16E22C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  <w:p w14:paraId="4A2AD901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68D3D460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21875EFD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0D806219" w14:textId="7EB2B329" w:rsidR="00ED3208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6C22D2B8" w14:textId="77777777" w:rsidTr="006B181F">
        <w:trPr>
          <w:trHeight w:val="78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3F5850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D2BE84D" w14:textId="1AFEAD03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Россия в первой половине XIX столетия: территория, население, колонизация. Власть и реформы. М.М. Сперанский и Н.М. Карамзин. Декабристы. А.А. Аракчеев и военные поселения.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7BB9C0" w14:textId="77777777" w:rsidR="00ED3208" w:rsidRPr="00A547C5" w:rsidRDefault="00ED3208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D91C441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5DF2987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FAC64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950E6C" w14:textId="374016F2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Внешняя политика Александра I.  Отечественная война 1812 г. Европа после Наполеона. "Священный союз".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2571869" w14:textId="77777777" w:rsidR="00ED3208" w:rsidRPr="00A547C5" w:rsidRDefault="00ED3208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250191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1D420A2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CE148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9F62243" w14:textId="30BD0700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Внутренняя и внешняя политика Николая I. Консерватизм. Роль бюрократии. Кавказская война. Борьба с Ираном. Крымская война и крах "Венской системы".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28D3D0E" w14:textId="7B816D20" w:rsidR="00ED3208" w:rsidRPr="00A547C5" w:rsidRDefault="009E339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F6C1E52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20D1D26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F4AF9B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301B577" w14:textId="5EC2509B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Культура России первой половины XIX в. Философия, литература, наука, политические идеалы. Славянофилы и западники.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9B35C6" w14:textId="5B9A8060" w:rsidR="00ED3208" w:rsidRPr="00A547C5" w:rsidRDefault="009E339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46AD8D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98179F4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8D7CDB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4FB85A5" w14:textId="5F9B40B2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Россия в эпоху великих реформ Александра II. Отмена крепостного права. Нигилисты. "Народная воля". Цареубийство 1 марта 1881 года и его последствия.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42EB9A" w14:textId="2F445013" w:rsidR="00ED3208" w:rsidRPr="00A547C5" w:rsidRDefault="009E339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4255328F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ADC9D8C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AAE5E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842409B" w14:textId="620DC634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Пореформенная Россия. Общество и государство. Ограничение реформ. Консервативный курс Александра III. Россия в системе международных отношений второй половины XIX в. Русско-турецкая война 1877-1878 гг.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B55FEA" w14:textId="6AC0AEA9" w:rsidR="00ED3208" w:rsidRPr="00A547C5" w:rsidRDefault="009E339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692D532C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F64E6F4" w14:textId="77777777" w:rsidTr="006B181F">
        <w:trPr>
          <w:trHeight w:val="39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94C02D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79950D" w14:textId="77777777" w:rsidR="00ED3208" w:rsidRPr="00A547C5" w:rsidRDefault="00ED3208" w:rsidP="00A547C5">
            <w:pPr>
              <w:snapToGrid w:val="0"/>
              <w:rPr>
                <w:rFonts w:cs="Times New Roman"/>
                <w:bCs/>
              </w:rPr>
            </w:pPr>
            <w:r w:rsidRPr="00A547C5">
              <w:rPr>
                <w:rFonts w:cs="Times New Roman"/>
                <w:bCs/>
              </w:rPr>
              <w:t>Культура России второй половины XIX в.: образование, наука, литература, музыка, живопись, архитектура, театр. Повседневная жизнь населения России в XIX в. Дворянство, духовенство, крестьянство.</w:t>
            </w:r>
          </w:p>
          <w:p w14:paraId="019D60A8" w14:textId="6457FD98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D91CC80" w14:textId="7CF9675A" w:rsidR="00ED3208" w:rsidRPr="00A547C5" w:rsidRDefault="009E339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D5EF83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C9BCD77" w14:textId="77777777" w:rsidTr="006B181F">
        <w:trPr>
          <w:trHeight w:val="5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E3ED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E3D2C90" w14:textId="77777777" w:rsidR="00915FD2" w:rsidRPr="00A547C5" w:rsidRDefault="00915F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005CEAAC" w14:textId="23F2C740" w:rsidR="00915FD2" w:rsidRPr="00A547C5" w:rsidRDefault="00946E3F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Cs/>
              </w:rPr>
              <w:t xml:space="preserve">Культура России XIX в. Народное творчество </w:t>
            </w:r>
            <w:r w:rsidR="00915FD2" w:rsidRPr="00A547C5">
              <w:rPr>
                <w:rFonts w:cs="Times New Roman"/>
              </w:rPr>
              <w:t>Подготовить доклад о культуре России 19 века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3675C" w14:textId="74D42559" w:rsidR="00915FD2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C0E19B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28359A7" w14:textId="77777777" w:rsidTr="006B181F">
        <w:trPr>
          <w:trHeight w:val="199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530C3" w14:textId="32947BDC" w:rsidR="00ED3208" w:rsidRPr="00A547C5" w:rsidRDefault="00ED3208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</w:t>
            </w:r>
            <w:r w:rsidR="008330D2" w:rsidRPr="00A547C5">
              <w:rPr>
                <w:rFonts w:cs="Times New Roman"/>
              </w:rPr>
              <w:t>7</w:t>
            </w:r>
            <w:r w:rsidRPr="00A547C5">
              <w:rPr>
                <w:rFonts w:cs="Times New Roman"/>
              </w:rPr>
              <w:t xml:space="preserve"> </w:t>
            </w:r>
          </w:p>
          <w:p w14:paraId="7BFC763D" w14:textId="121562C1" w:rsidR="00ED3208" w:rsidRPr="00A547C5" w:rsidRDefault="008330D2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От новой истории к новейшей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50F45A" w14:textId="77777777" w:rsidR="00ED3208" w:rsidRPr="00A547C5" w:rsidRDefault="00ED3208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AF3A3" w14:textId="6AD846BB" w:rsidR="00ED3208" w:rsidRPr="00A547C5" w:rsidRDefault="000E6300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11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63E5" w14:textId="77777777" w:rsidR="00ED3208" w:rsidRPr="00A547C5" w:rsidRDefault="00ED3208" w:rsidP="00A547C5">
            <w:pPr>
              <w:snapToGrid w:val="0"/>
              <w:rPr>
                <w:rFonts w:cs="Times New Roman"/>
              </w:rPr>
            </w:pPr>
          </w:p>
          <w:p w14:paraId="47A40918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7AFDA62C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6FDCD89F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4221B757" w14:textId="398296D7" w:rsidR="00ED3208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54416288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13155D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0B276562" w14:textId="31E5E2BA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Международные отношения в начале XX в. Русско-японская война. Научно-технический прогресс. Становление российского парламентаризма. Революция в России 1905-1907 гг. С.Ю. Витте и П.А. Столыпин.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6916DB" w14:textId="77777777" w:rsidR="008330D2" w:rsidRPr="00A547C5" w:rsidRDefault="008330D2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E7027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06EFE7E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DE2F4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A8ABE4" w14:textId="5B37D368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Cs/>
              </w:rPr>
              <w:t>Первая мировая война: причины, ход, результаты. Россия в Первой мировой войне. Армия и общество.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D73067" w14:textId="77777777" w:rsidR="008330D2" w:rsidRPr="00A547C5" w:rsidRDefault="008330D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68D2E2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9FBB76C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26122D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4B5BF8" w14:textId="77777777" w:rsidR="001F4264" w:rsidRPr="00A547C5" w:rsidRDefault="008330D2" w:rsidP="00A547C5">
            <w:pPr>
              <w:snapToGrid w:val="0"/>
              <w:rPr>
                <w:rFonts w:cs="Times New Roman"/>
                <w:bCs/>
              </w:rPr>
            </w:pPr>
            <w:r w:rsidRPr="00A547C5">
              <w:rPr>
                <w:rFonts w:cs="Times New Roman"/>
                <w:bCs/>
              </w:rPr>
              <w:t xml:space="preserve">Февральская революция в России. </w:t>
            </w:r>
            <w:r w:rsidRPr="00A547C5">
              <w:rPr>
                <w:rFonts w:cs="Times New Roman"/>
                <w:bCs/>
              </w:rPr>
              <w:lastRenderedPageBreak/>
              <w:t xml:space="preserve">Временное правительство. Приход большевиков к власти в России в октябре 1917 г. Конституция 1918 г. Террор. "Военный коммунизм". Гражданская война. Российская эмиграция.    </w:t>
            </w:r>
          </w:p>
          <w:p w14:paraId="5893F920" w14:textId="77505EA2" w:rsidR="008330D2" w:rsidRPr="00A547C5" w:rsidRDefault="001F426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C923FB" w14:textId="77777777" w:rsidR="008330D2" w:rsidRPr="00A547C5" w:rsidRDefault="008330D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6287B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0447F02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4DD1A9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414BE1" w14:textId="77777777" w:rsidR="00946E3F" w:rsidRPr="00A547C5" w:rsidRDefault="00946E3F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12A5AC78" w14:textId="405A2D53" w:rsidR="008330D2" w:rsidRPr="00A547C5" w:rsidRDefault="008330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Cs/>
              </w:rPr>
              <w:t>Россия между двумя революциями 1905-1917 гг.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D632C9" w14:textId="698E4FBF" w:rsidR="008330D2" w:rsidRPr="00A547C5" w:rsidRDefault="0033779D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5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674164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6C65701" w14:textId="77777777" w:rsidTr="006B181F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5EA9C5" w14:textId="66CBFEC6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8 </w:t>
            </w:r>
          </w:p>
          <w:p w14:paraId="43A3BDD0" w14:textId="34EA2541" w:rsidR="008330D2" w:rsidRPr="00A547C5" w:rsidRDefault="008330D2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Между мировыми войнами.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B5A6D5" w14:textId="77777777" w:rsidR="008330D2" w:rsidRPr="00A547C5" w:rsidRDefault="008330D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CE2428" w14:textId="4579B66D" w:rsidR="008330D2" w:rsidRPr="00A547C5" w:rsidRDefault="009E339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6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D5EF7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  <w:p w14:paraId="3DF165B5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70D7AFFC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1D875195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394DBFDD" w14:textId="04C49760" w:rsidR="008330D2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79321833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04AA6A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0A7175" w14:textId="57D1A119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Страны Европы и Запад в 20-30-е годы XX в. Возникновение фашизма. Мировой экономический кризис и Великая депрессия. Народы Азии, Африки и Латинской Америки в первой половине XX в. 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AF843F" w14:textId="77777777" w:rsidR="008330D2" w:rsidRPr="00A547C5" w:rsidRDefault="008330D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150B5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163BBDAF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D764AD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3DF5FA" w14:textId="3C785933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Международные отношения в 20-30-е годы XX в. Лига Наций. СССР как новый фактор мировой политики. Пакт Молотова-Риббентропа.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1222FA" w14:textId="77777777" w:rsidR="008330D2" w:rsidRPr="00A547C5" w:rsidRDefault="008330D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D4C2A2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D3FE2EA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E8ADBB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55D9987" w14:textId="3922BB6C" w:rsidR="008330D2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Строительство социализма в СССР. НЭП. Культ личности Сталина. Советская культура. Индустриализация. Коллективизация. Массовые репрессии в СССР в конце 30-х гг. Внешняя политика СССР в 20-30-е годы. Советско-финляндская война. Присоединение Прибалтики, Бессарабии, Западной Украины и Западной Белоруссии.    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D7AB89" w14:textId="77777777" w:rsidR="008330D2" w:rsidRPr="00A547C5" w:rsidRDefault="008330D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C51EE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49C4D8D9" w14:textId="77777777" w:rsidTr="006B181F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2A9AD9" w14:textId="77777777" w:rsidR="00071374" w:rsidRPr="00A547C5" w:rsidRDefault="008330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9 </w:t>
            </w:r>
          </w:p>
          <w:p w14:paraId="56C7E08D" w14:textId="6FCA9E5F" w:rsidR="008330D2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Вторая мировая война.</w:t>
            </w: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E6EFE" w14:textId="77777777" w:rsidR="008330D2" w:rsidRPr="00A547C5" w:rsidRDefault="008330D2" w:rsidP="00A547C5">
            <w:pPr>
              <w:snapToGrid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F4E415" w14:textId="07D5EB69" w:rsidR="008330D2" w:rsidRPr="00A547C5" w:rsidRDefault="000E6300" w:rsidP="00A547C5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547C5">
              <w:rPr>
                <w:rFonts w:eastAsia="Calibri" w:cs="Times New Roman"/>
                <w:b/>
                <w:bCs/>
              </w:rPr>
              <w:t>20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48399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  <w:p w14:paraId="59E075A6" w14:textId="77777777" w:rsidR="008330D2" w:rsidRPr="00A547C5" w:rsidRDefault="008330D2" w:rsidP="00A547C5">
            <w:pPr>
              <w:snapToGrid w:val="0"/>
              <w:rPr>
                <w:rFonts w:cs="Times New Roman"/>
              </w:rPr>
            </w:pPr>
          </w:p>
          <w:p w14:paraId="42464F5C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1E5F54FD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4A4C3C36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68DEE35A" w14:textId="0845942E" w:rsidR="008330D2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5FEE4FB5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BFDEEA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D787EF" w14:textId="72D731E8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Вторая мировая война: причины, ход, значение. Блицкриг Вермахта. Вступление в войну СССР.  Антигитлеровская коалиция. Ленд-Лиз. Военные действия на Тихом и Атлантическом океанах, в Африке и Азии. "Второй фронт" в Европе.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695E5" w14:textId="4E2E0BAA" w:rsidR="00071374" w:rsidRPr="00A547C5" w:rsidRDefault="007644F9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14344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51622F6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4C1F2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415009" w14:textId="3F1C4223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СССР в годы Великой Отечественной войны. Партизанское движение. Роль советского тыла. Управление экономикой в военное время.  Значение и цена победы в Великой Отечественной войне.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A82B0E" w14:textId="3DDB46ED" w:rsidR="00071374" w:rsidRPr="00A547C5" w:rsidRDefault="007644F9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8A45C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1CB7E63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47DA0F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854F1D" w14:textId="65F7289C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38C0F5" w14:textId="5E203DFA" w:rsidR="00071374" w:rsidRPr="00A547C5" w:rsidRDefault="0033779D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4F6467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3EA155A7" w14:textId="77777777" w:rsidTr="006B181F">
        <w:trPr>
          <w:trHeight w:val="42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BC73EF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92CA2E" w14:textId="43F10EC2" w:rsidR="004C7A32" w:rsidRPr="00A547C5" w:rsidRDefault="00915F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1.  Практическая работа №</w:t>
            </w:r>
            <w:r w:rsidR="00896D0D" w:rsidRPr="00A547C5">
              <w:rPr>
                <w:rFonts w:cs="Times New Roman"/>
              </w:rPr>
              <w:t xml:space="preserve"> </w:t>
            </w:r>
            <w:r w:rsidR="0033779D" w:rsidRPr="00A547C5">
              <w:rPr>
                <w:rFonts w:cs="Times New Roman"/>
              </w:rPr>
              <w:t>4</w:t>
            </w:r>
            <w:r w:rsidRPr="00A547C5">
              <w:rPr>
                <w:rFonts w:cs="Times New Roman"/>
              </w:rPr>
              <w:t xml:space="preserve">.    </w:t>
            </w:r>
          </w:p>
          <w:p w14:paraId="06B854BF" w14:textId="3A2215B4" w:rsidR="00071374" w:rsidRPr="00A547C5" w:rsidRDefault="00896D0D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Решающая роль СССР в разгроме нацизма.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97CA59" w14:textId="6D3F996C" w:rsidR="00071374" w:rsidRPr="00A547C5" w:rsidRDefault="00946E3F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3AA38E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9EEF8D6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ABF00D" w14:textId="77777777" w:rsidR="00896D0D" w:rsidRPr="00A547C5" w:rsidRDefault="00896D0D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8E7D27" w14:textId="382C4E7F" w:rsidR="00896D0D" w:rsidRPr="00A547C5" w:rsidRDefault="00896D0D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2. Практическая работа №</w:t>
            </w:r>
            <w:r w:rsidR="0033779D" w:rsidRPr="00A547C5">
              <w:rPr>
                <w:rFonts w:cs="Times New Roman"/>
              </w:rPr>
              <w:t xml:space="preserve"> 5</w:t>
            </w:r>
            <w:r w:rsidRPr="00A547C5">
              <w:rPr>
                <w:rFonts w:cs="Times New Roman"/>
              </w:rPr>
              <w:t xml:space="preserve"> </w:t>
            </w:r>
          </w:p>
          <w:p w14:paraId="322515E3" w14:textId="0C63ED9B" w:rsidR="00896D0D" w:rsidRPr="00A547C5" w:rsidRDefault="00896D0D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Итоги и последствия двух мировых войн.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3C58659" w14:textId="71D19955" w:rsidR="00896D0D" w:rsidRPr="00A547C5" w:rsidRDefault="00946E3F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BFD8DA" w14:textId="77777777" w:rsidR="00896D0D" w:rsidRPr="00A547C5" w:rsidRDefault="00896D0D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5F93261" w14:textId="77777777" w:rsidTr="006B181F">
        <w:trPr>
          <w:trHeight w:val="68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5FC40E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E8E4FC5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Самостоятельная работа обучающихся:</w:t>
            </w:r>
          </w:p>
          <w:p w14:paraId="4AF12580" w14:textId="2496FBDB" w:rsidR="00915FD2" w:rsidRPr="00A547C5" w:rsidRDefault="00915FD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Подготовить доклад о роли СССР во Второй мировой войне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038863B" w14:textId="50CDA988" w:rsidR="00915FD2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23A09" w14:textId="77777777" w:rsidR="00915FD2" w:rsidRPr="00A547C5" w:rsidRDefault="00915FD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2BF48039" w14:textId="77777777" w:rsidTr="006B181F">
        <w:trPr>
          <w:trHeight w:val="310"/>
        </w:trPr>
        <w:tc>
          <w:tcPr>
            <w:tcW w:w="214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1EA443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10 </w:t>
            </w:r>
          </w:p>
          <w:p w14:paraId="2E21A10B" w14:textId="6CC7B95A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Мир во второй половине XX века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BF890" w14:textId="77777777" w:rsidR="00071374" w:rsidRPr="00A547C5" w:rsidRDefault="00071374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EB96C9" w14:textId="1AD4FF9F" w:rsidR="00071374" w:rsidRPr="00A547C5" w:rsidRDefault="009E339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6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106321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54B7939F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21A7222A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ПР 1-5  </w:t>
            </w:r>
            <w:r w:rsidRPr="00A547C5">
              <w:rPr>
                <w:rFonts w:cs="Times New Roman"/>
              </w:rPr>
              <w:lastRenderedPageBreak/>
              <w:t>баз.ур.,</w:t>
            </w:r>
          </w:p>
          <w:p w14:paraId="29047B22" w14:textId="3876FB33" w:rsidR="00071374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45C02C89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E7DF60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3714975" w14:textId="0377026E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Мир во второй половине XX в. "Холодная война". Гонка вооружений и локальные </w:t>
            </w:r>
            <w:r w:rsidRPr="00A547C5">
              <w:rPr>
                <w:rFonts w:cs="Times New Roman"/>
              </w:rPr>
              <w:lastRenderedPageBreak/>
              <w:t>конфликты. Распад колониальной системы.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1BD057" w14:textId="77777777" w:rsidR="00071374" w:rsidRPr="00A547C5" w:rsidRDefault="00071374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147458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4D1F03B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795211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14E4F42" w14:textId="5DE9B05B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Научно-технический прогресс во второй половине XX в. Индустрия и природа. Компьютер. Современные биотехнологии. Дегуманизация искусства.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4438533" w14:textId="77777777" w:rsidR="00071374" w:rsidRPr="00A547C5" w:rsidRDefault="00071374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9B06B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F5DD034" w14:textId="77777777" w:rsidTr="006B181F">
        <w:trPr>
          <w:trHeight w:val="310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9EEE9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4F34A3" w14:textId="78A9A24E" w:rsidR="00071374" w:rsidRPr="00A547C5" w:rsidRDefault="0007137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Страны Азии, Африки и Латинской Америки во второй половине XX в. Движение неприсоединения. Доктрины третьего пути.  Проблемы развивающихся стран. Социализм в Западном полушарии.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A342CE" w14:textId="77777777" w:rsidR="00071374" w:rsidRPr="00A547C5" w:rsidRDefault="00071374" w:rsidP="00A547C5">
            <w:pPr>
              <w:snapToGrid w:val="0"/>
              <w:jc w:val="center"/>
              <w:rPr>
                <w:rFonts w:eastAsia="Calibri" w:cs="Times New Roman"/>
              </w:rPr>
            </w:pPr>
            <w:r w:rsidRPr="00A547C5">
              <w:rPr>
                <w:rFonts w:eastAsia="Calibri"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6C0C3" w14:textId="77777777" w:rsidR="00071374" w:rsidRPr="00A547C5" w:rsidRDefault="0007137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C75364A" w14:textId="77777777" w:rsidTr="006B181F">
        <w:trPr>
          <w:trHeight w:val="281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2F8485E" w14:textId="77E1A8B6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Тема 11 </w:t>
            </w:r>
          </w:p>
          <w:p w14:paraId="2712445B" w14:textId="187EFC2D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СССР в 1945–1991 годы.</w:t>
            </w:r>
          </w:p>
          <w:p w14:paraId="49FD1657" w14:textId="45A5518A" w:rsidR="004C7A32" w:rsidRPr="00A547C5" w:rsidRDefault="004C7A32" w:rsidP="00A547C5">
            <w:pPr>
              <w:pStyle w:val="Default"/>
              <w:rPr>
                <w:rFonts w:eastAsia="Times New Roman" w:cs="Times New Roman"/>
                <w:color w:val="auto"/>
              </w:rPr>
            </w:pPr>
            <w:r w:rsidRPr="00A547C5">
              <w:rPr>
                <w:rFonts w:eastAsia="Times New Roman" w:cs="Times New Roman"/>
                <w:color w:val="auto"/>
              </w:rPr>
              <w:t xml:space="preserve"> </w:t>
            </w:r>
          </w:p>
          <w:p w14:paraId="0D4ED96E" w14:textId="77777777" w:rsidR="004C7A32" w:rsidRPr="00A547C5" w:rsidRDefault="004C7A32" w:rsidP="00A547C5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811ED" w14:textId="77777777" w:rsidR="004C7A32" w:rsidRPr="00A547C5" w:rsidRDefault="004C7A32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D47714" w14:textId="501A8A83" w:rsidR="004C7A32" w:rsidRPr="00A547C5" w:rsidRDefault="004C7A32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D1D39CE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  <w:p w14:paraId="0E6BA750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52FE5C49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03274D84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00E92D23" w14:textId="0EEEE199" w:rsidR="004C7A32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6847B98E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7B06C8F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641675B" w14:textId="2FD1A944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СССР в послевоенный период. Восстановление хозяйства. ГУЛАГ в системе советской экономики. Усиление традиционализма в общественной жизни в 1945-1953 гг. Апогей культа личности И.В. Сталина. Место СССР в послевоенном мире.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26CF22" w14:textId="7777777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E52EF7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1033C36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4473C28E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7FBA11F" w14:textId="2D953E39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СССР при Н.С. Хрущеве. Попытки преодоления культа личности. XX съезд КПСС. Реабилитация репрессированных. Либерализация сверху. Культурная жизнь общества. "Оттепель". Экономические реформы 1950-1960-х годов, причины их неудач. Внешняя политика СССР. Социалистический лагерь. Попытки диалога с Западом.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60EC70" w14:textId="2493D5C1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505B7E25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07FBA46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1E4AF785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D06652F" w14:textId="5180E7C6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СССР в 1960-1980-х гг. при Л.И. Брежневе. Реформы А.Н. Косыгина. Начало эпохи застоя. Война в Афганистане. СССР в 1981-1985 гг. Ю.В. Андропов и К.У. Черненко. Попытка административного решения кризисных проблем.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649AEF" w14:textId="0446A0CF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989B03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4702FB79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22A6784B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1AAD0" w14:textId="70DC7C58" w:rsidR="004C7A32" w:rsidRPr="00A547C5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 xml:space="preserve">Реформы М.С. Горбачева. Сближение с США. Распад социалистического лагеря и окончание войны в Афганистане. ГКЧП. Распад СССР.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E2D80A" w14:textId="7777777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186AF62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33779D" w:rsidRPr="00A547C5" w14:paraId="507A6C85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4D6EB8" w14:textId="77777777" w:rsidR="0033779D" w:rsidRPr="00A547C5" w:rsidRDefault="0033779D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9D7E8F" w14:textId="11B30324" w:rsidR="0033779D" w:rsidRPr="00A547C5" w:rsidRDefault="0033779D" w:rsidP="00A547C5">
            <w:pPr>
              <w:snapToGrid w:val="0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В том числе практических занятий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0CF522" w14:textId="4AC70D57" w:rsidR="0033779D" w:rsidRPr="00A547C5" w:rsidRDefault="0033779D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51A9A" w14:textId="77777777" w:rsidR="0033779D" w:rsidRPr="00A547C5" w:rsidRDefault="0033779D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D55930A" w14:textId="77777777" w:rsidTr="006B181F">
        <w:trPr>
          <w:trHeight w:val="189"/>
        </w:trPr>
        <w:tc>
          <w:tcPr>
            <w:tcW w:w="21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D2DC33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478E20" w14:textId="1161CFF8" w:rsidR="0033779D" w:rsidRPr="00A547C5" w:rsidRDefault="0033779D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 xml:space="preserve">1.  Практическая работа № 6.    </w:t>
            </w:r>
          </w:p>
          <w:p w14:paraId="7B56917A" w14:textId="11FBB5A8" w:rsidR="004C7A32" w:rsidRPr="006B181F" w:rsidRDefault="004C7A32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СССР в годы перестройки в 1985-1991 гг.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17E663" w14:textId="3EB3D797" w:rsidR="004C7A32" w:rsidRPr="00A547C5" w:rsidRDefault="004C7A32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E418E" w14:textId="77777777" w:rsidR="004C7A32" w:rsidRPr="00A547C5" w:rsidRDefault="004C7A32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7BDCB9B5" w14:textId="77777777" w:rsidTr="006B181F">
        <w:trPr>
          <w:trHeight w:val="19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A45675" w14:textId="43E19208" w:rsidR="001F4264" w:rsidRPr="00A547C5" w:rsidRDefault="001F426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Тема 1</w:t>
            </w:r>
            <w:r w:rsidR="00042638" w:rsidRPr="00A547C5">
              <w:rPr>
                <w:rFonts w:cs="Times New Roman"/>
              </w:rPr>
              <w:t>2</w:t>
            </w:r>
            <w:r w:rsidRPr="00A547C5">
              <w:rPr>
                <w:rFonts w:cs="Times New Roman"/>
              </w:rPr>
              <w:t xml:space="preserve"> </w:t>
            </w:r>
          </w:p>
          <w:p w14:paraId="03303B75" w14:textId="24531F5F" w:rsidR="001F4264" w:rsidRPr="00A547C5" w:rsidRDefault="001F4264" w:rsidP="00A547C5">
            <w:pPr>
              <w:rPr>
                <w:rFonts w:cs="Times New Roman"/>
              </w:rPr>
            </w:pPr>
            <w:r w:rsidRPr="00A547C5">
              <w:rPr>
                <w:rFonts w:cs="Times New Roman"/>
              </w:rPr>
              <w:t>Россия и мир на рубеже ХХ–XХI веков.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659BD7" w14:textId="77777777" w:rsidR="001F4264" w:rsidRPr="00A547C5" w:rsidRDefault="001F4264" w:rsidP="00A547C5">
            <w:pPr>
              <w:snapToGrid w:val="0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188AFC" w14:textId="063F0916" w:rsidR="001F4264" w:rsidRPr="00A547C5" w:rsidRDefault="000E6300" w:rsidP="00A547C5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A547C5">
              <w:rPr>
                <w:rFonts w:eastAsia="Calibri" w:cs="Times New Roman"/>
                <w:b/>
                <w:bCs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C1D585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  <w:p w14:paraId="215A110F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ЛР 4, 5, 7, 8</w:t>
            </w:r>
          </w:p>
          <w:p w14:paraId="174D2120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МР 1-3, 8</w:t>
            </w:r>
          </w:p>
          <w:p w14:paraId="04FC96B4" w14:textId="77777777" w:rsidR="00413420" w:rsidRPr="00A547C5" w:rsidRDefault="00413420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</w:rPr>
              <w:t>ПР 1-5  баз.ур.,</w:t>
            </w:r>
          </w:p>
          <w:p w14:paraId="7598A41C" w14:textId="13D737E4" w:rsidR="001F4264" w:rsidRPr="00A547C5" w:rsidRDefault="0017714E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ОК.1, ОК.2, ОК.4, ОК.8, ОК.11</w:t>
            </w:r>
          </w:p>
        </w:tc>
      </w:tr>
      <w:tr w:rsidR="0096061A" w:rsidRPr="00A547C5" w14:paraId="24B9EFB5" w14:textId="77777777" w:rsidTr="006B181F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CD588D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29CB068B" w14:textId="4F3E38E8" w:rsidR="001F4264" w:rsidRPr="00A547C5" w:rsidRDefault="001F4264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shd w:val="clear" w:color="auto" w:fill="FFFFFF"/>
              </w:rPr>
              <w:t>Становление новой российской государственно-правовой системы в 1992-1993 гг. Политический кризис осени 1993 г. Принятие Конституции РФ. Президент Б.Н. Ельцин и Государственная Дума.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6DCDB" w14:textId="77777777" w:rsidR="001F4264" w:rsidRPr="00A547C5" w:rsidRDefault="001F4264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3C003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5A6B2AF1" w14:textId="77777777" w:rsidTr="006B181F">
        <w:trPr>
          <w:trHeight w:val="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A0A0BD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432FF3" w14:textId="5AB7F3AF" w:rsidR="001F4264" w:rsidRPr="00A547C5" w:rsidRDefault="00946E3F" w:rsidP="00A547C5">
            <w:pPr>
              <w:snapToGrid w:val="0"/>
              <w:rPr>
                <w:rFonts w:cs="Times New Roman"/>
              </w:rPr>
            </w:pPr>
            <w:r w:rsidRPr="00A547C5">
              <w:rPr>
                <w:rFonts w:cs="Times New Roman"/>
                <w:b/>
              </w:rPr>
              <w:t>Самостоятельная работа обучающихся</w:t>
            </w:r>
            <w:r w:rsidRPr="00A547C5">
              <w:rPr>
                <w:rFonts w:cs="Times New Roman"/>
                <w:shd w:val="clear" w:color="auto" w:fill="FFFFFF"/>
              </w:rPr>
              <w:t xml:space="preserve"> </w:t>
            </w:r>
            <w:r w:rsidR="001F4264" w:rsidRPr="00A547C5">
              <w:rPr>
                <w:rFonts w:cs="Times New Roman"/>
                <w:shd w:val="clear" w:color="auto" w:fill="FFFFFF"/>
              </w:rPr>
              <w:t xml:space="preserve">Президентские выборы 2000, 2004, 2008, 2012 и 2018 гг. Экономика России в 1991-2021 гг. Роль сырьевых ресурсов. Место России в современных международных отношениях. Мир в XXI в. Проблемы </w:t>
            </w:r>
            <w:r w:rsidR="001F4264" w:rsidRPr="00A547C5">
              <w:rPr>
                <w:rFonts w:cs="Times New Roman"/>
                <w:shd w:val="clear" w:color="auto" w:fill="FFFFFF"/>
              </w:rPr>
              <w:lastRenderedPageBreak/>
              <w:t xml:space="preserve">окружающей среды. Технологии будущего. Страны третьего мира. Рост фундаменталистских настроений.                                                         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9378F1" w14:textId="120BE958" w:rsidR="001F4264" w:rsidRPr="00A547C5" w:rsidRDefault="000E6300" w:rsidP="00A547C5">
            <w:pPr>
              <w:snapToGrid w:val="0"/>
              <w:jc w:val="center"/>
              <w:rPr>
                <w:rFonts w:cs="Times New Roman"/>
              </w:rPr>
            </w:pPr>
            <w:r w:rsidRPr="00A547C5">
              <w:rPr>
                <w:rFonts w:cs="Times New Roman"/>
              </w:rPr>
              <w:lastRenderedPageBreak/>
              <w:t>8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93C14A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</w:tc>
      </w:tr>
      <w:tr w:rsidR="000E6300" w:rsidRPr="00A547C5" w14:paraId="172B97EF" w14:textId="77777777" w:rsidTr="006B181F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0478A9" w14:textId="0983FE25" w:rsidR="000E6300" w:rsidRPr="00A547C5" w:rsidRDefault="000E6300" w:rsidP="00A547C5">
            <w:pPr>
              <w:snapToGrid w:val="0"/>
              <w:jc w:val="right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lastRenderedPageBreak/>
              <w:t>Консультация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95B99E" w14:textId="72A7427B" w:rsidR="000E6300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ED484" w14:textId="77777777" w:rsidR="000E6300" w:rsidRPr="00A547C5" w:rsidRDefault="000E6300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73975FA" w14:textId="77777777" w:rsidTr="006B181F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10E8B" w14:textId="01887BB1" w:rsidR="00F56F8D" w:rsidRPr="00A547C5" w:rsidRDefault="00F56F8D" w:rsidP="00A547C5">
            <w:pPr>
              <w:snapToGrid w:val="0"/>
              <w:jc w:val="right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Промежуточная аттестация 1 семестр (контрольная работа)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C7A936" w14:textId="6BFDD717" w:rsidR="00F56F8D" w:rsidRPr="00A547C5" w:rsidRDefault="00F56F8D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B357BB" w14:textId="77777777" w:rsidR="00F56F8D" w:rsidRPr="00A547C5" w:rsidRDefault="00F56F8D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60823D6E" w14:textId="77777777" w:rsidTr="006B181F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6C9E4119" w:rsidR="001F4264" w:rsidRPr="00A547C5" w:rsidRDefault="00042638" w:rsidP="00A547C5">
            <w:pPr>
              <w:snapToGrid w:val="0"/>
              <w:jc w:val="right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Промежуточная аттестация 2 семестр (</w:t>
            </w:r>
            <w:r w:rsidR="000E6300" w:rsidRPr="00A547C5">
              <w:rPr>
                <w:rFonts w:cs="Times New Roman"/>
                <w:b/>
              </w:rPr>
              <w:t>экзамен</w:t>
            </w:r>
            <w:r w:rsidRPr="00A547C5">
              <w:rPr>
                <w:rFonts w:cs="Times New Roman"/>
                <w:b/>
              </w:rPr>
              <w:t>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40950DF7" w:rsidR="001F4264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1F4264" w:rsidRPr="00A547C5" w:rsidRDefault="001F4264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402382FF" w14:textId="77777777" w:rsidTr="006B181F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B6D37B" w14:textId="4879A963" w:rsidR="00042638" w:rsidRPr="00A547C5" w:rsidRDefault="00042638" w:rsidP="00A547C5">
            <w:pPr>
              <w:snapToGrid w:val="0"/>
              <w:jc w:val="right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Промежуточная аттестация 3 семестр (</w:t>
            </w:r>
            <w:r w:rsidR="000E6300" w:rsidRPr="00A547C5">
              <w:rPr>
                <w:rFonts w:cs="Times New Roman"/>
                <w:b/>
              </w:rPr>
              <w:t>экзамен</w:t>
            </w:r>
            <w:r w:rsidRPr="00A547C5">
              <w:rPr>
                <w:rFonts w:cs="Times New Roman"/>
                <w:b/>
              </w:rPr>
              <w:t>)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DBDDC5" w14:textId="730839ED" w:rsidR="00042638" w:rsidRPr="00A547C5" w:rsidRDefault="000E6300" w:rsidP="00A547C5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547C5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D77801" w14:textId="77777777" w:rsidR="00042638" w:rsidRPr="00A547C5" w:rsidRDefault="00042638" w:rsidP="00A547C5">
            <w:pPr>
              <w:snapToGrid w:val="0"/>
              <w:rPr>
                <w:rFonts w:cs="Times New Roman"/>
              </w:rPr>
            </w:pPr>
          </w:p>
        </w:tc>
      </w:tr>
      <w:tr w:rsidR="0096061A" w:rsidRPr="00A547C5" w14:paraId="0E37E10A" w14:textId="77777777" w:rsidTr="006B181F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1F4264" w:rsidRPr="00A547C5" w:rsidRDefault="001F4264" w:rsidP="00A547C5">
            <w:pPr>
              <w:snapToGrid w:val="0"/>
              <w:jc w:val="right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Всего: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2E2C8E01" w:rsidR="001F4264" w:rsidRPr="00A547C5" w:rsidRDefault="001F4264" w:rsidP="00A547C5">
            <w:pPr>
              <w:snapToGrid w:val="0"/>
              <w:jc w:val="center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>1</w:t>
            </w:r>
            <w:r w:rsidR="000E6300" w:rsidRPr="00A547C5">
              <w:rPr>
                <w:rFonts w:cs="Times New Roman"/>
                <w:b/>
              </w:rPr>
              <w:t>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1F4264" w:rsidRPr="00A547C5" w:rsidRDefault="001F4264" w:rsidP="00A547C5">
            <w:pPr>
              <w:snapToGrid w:val="0"/>
              <w:rPr>
                <w:rFonts w:eastAsia="Calibri" w:cs="Times New Roman"/>
              </w:rPr>
            </w:pPr>
          </w:p>
        </w:tc>
      </w:tr>
    </w:tbl>
    <w:p w14:paraId="1CAD168C" w14:textId="3746B866" w:rsidR="00D82662" w:rsidRPr="00A547C5" w:rsidRDefault="00D82662" w:rsidP="00A547C5">
      <w:pPr>
        <w:rPr>
          <w:rFonts w:cs="Times New Roman"/>
          <w:b/>
        </w:rPr>
      </w:pPr>
    </w:p>
    <w:p w14:paraId="3C65EC6E" w14:textId="77777777" w:rsidR="00393EDD" w:rsidRPr="00A547C5" w:rsidRDefault="00393EDD" w:rsidP="00A547C5">
      <w:pPr>
        <w:suppressAutoHyphens w:val="0"/>
        <w:rPr>
          <w:rFonts w:cs="Times New Roman"/>
          <w:b/>
        </w:rPr>
      </w:pPr>
    </w:p>
    <w:p w14:paraId="773F5606" w14:textId="50A64BE6" w:rsidR="008F6C5E" w:rsidRPr="00A547C5" w:rsidRDefault="008F6C5E" w:rsidP="00A547C5">
      <w:pPr>
        <w:suppressAutoHyphens w:val="0"/>
        <w:rPr>
          <w:rFonts w:cs="Times New Roman"/>
          <w:b/>
        </w:rPr>
      </w:pPr>
    </w:p>
    <w:p w14:paraId="16BA9FD5" w14:textId="77777777" w:rsidR="004F6F24" w:rsidRPr="00A547C5" w:rsidRDefault="004F6F24" w:rsidP="00A547C5">
      <w:pPr>
        <w:suppressAutoHyphens w:val="0"/>
        <w:rPr>
          <w:rFonts w:cs="Times New Roman"/>
          <w:b/>
        </w:rPr>
      </w:pPr>
    </w:p>
    <w:p w14:paraId="109269BA" w14:textId="77777777" w:rsidR="004F6F24" w:rsidRPr="00A547C5" w:rsidRDefault="004F6F24" w:rsidP="00A547C5">
      <w:pPr>
        <w:suppressAutoHyphens w:val="0"/>
        <w:rPr>
          <w:rFonts w:cs="Times New Roman"/>
          <w:b/>
        </w:rPr>
      </w:pPr>
    </w:p>
    <w:p w14:paraId="3051230E" w14:textId="77777777" w:rsidR="0017714E" w:rsidRPr="00A547C5" w:rsidRDefault="0017714E" w:rsidP="00A547C5">
      <w:pPr>
        <w:suppressAutoHyphens w:val="0"/>
        <w:rPr>
          <w:rFonts w:cs="Times New Roman"/>
          <w:b/>
        </w:rPr>
      </w:pPr>
      <w:r w:rsidRPr="00A547C5">
        <w:rPr>
          <w:rFonts w:cs="Times New Roman"/>
          <w:b/>
        </w:rPr>
        <w:br w:type="page"/>
      </w:r>
    </w:p>
    <w:p w14:paraId="483E3B05" w14:textId="5234CD2A" w:rsidR="00245699" w:rsidRPr="00A547C5" w:rsidRDefault="009F1AC1" w:rsidP="006B181F">
      <w:pPr>
        <w:jc w:val="center"/>
        <w:rPr>
          <w:rFonts w:cs="Times New Roman"/>
          <w:b/>
        </w:rPr>
      </w:pPr>
      <w:r w:rsidRPr="00A547C5">
        <w:rPr>
          <w:rFonts w:cs="Times New Roman"/>
          <w:b/>
        </w:rPr>
        <w:lastRenderedPageBreak/>
        <w:t>4</w:t>
      </w:r>
      <w:r w:rsidR="00245699" w:rsidRPr="00A547C5">
        <w:rPr>
          <w:rFonts w:cs="Times New Roman"/>
          <w:b/>
        </w:rPr>
        <w:t xml:space="preserve">. УСЛОВИЯ РЕАЛИЗАЦИИ ПРОГРАММЫ </w:t>
      </w:r>
      <w:r w:rsidR="0017714E" w:rsidRPr="00A547C5">
        <w:rPr>
          <w:rFonts w:cs="Times New Roman"/>
          <w:b/>
        </w:rPr>
        <w:t>УЧЕБНОЙ ДИСЦИПЛИНЫ</w:t>
      </w:r>
    </w:p>
    <w:p w14:paraId="0074B179" w14:textId="77777777" w:rsidR="006B181F" w:rsidRDefault="006B181F" w:rsidP="00A547C5">
      <w:pPr>
        <w:rPr>
          <w:rFonts w:cs="Times New Roman"/>
          <w:b/>
          <w:lang w:eastAsia="ru-RU"/>
        </w:rPr>
      </w:pPr>
    </w:p>
    <w:p w14:paraId="166B073C" w14:textId="6D165671" w:rsidR="007E78A1" w:rsidRPr="00A547C5" w:rsidRDefault="009F1AC1" w:rsidP="006B181F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b/>
          <w:lang w:eastAsia="ru-RU"/>
        </w:rPr>
        <w:t>4</w:t>
      </w:r>
      <w:r w:rsidR="007E78A1" w:rsidRPr="00A547C5">
        <w:rPr>
          <w:rFonts w:cs="Times New Roman"/>
          <w:b/>
          <w:lang w:eastAsia="ru-RU"/>
        </w:rPr>
        <w:t xml:space="preserve">.1. Для реализации программы </w:t>
      </w:r>
      <w:r w:rsidR="0017714E" w:rsidRPr="00A547C5">
        <w:rPr>
          <w:rFonts w:cs="Times New Roman"/>
          <w:b/>
          <w:lang w:eastAsia="ru-RU"/>
        </w:rPr>
        <w:t>учебной дисциплины</w:t>
      </w:r>
      <w:r w:rsidR="008F6C5E" w:rsidRPr="00A547C5">
        <w:rPr>
          <w:rFonts w:cs="Times New Roman"/>
          <w:b/>
          <w:lang w:eastAsia="ru-RU"/>
        </w:rPr>
        <w:t xml:space="preserve"> </w:t>
      </w:r>
      <w:r w:rsidR="007E78A1" w:rsidRPr="00A547C5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A547C5">
        <w:rPr>
          <w:rFonts w:cs="Times New Roman"/>
          <w:lang w:eastAsia="ru-RU"/>
        </w:rPr>
        <w:t>:</w:t>
      </w:r>
    </w:p>
    <w:p w14:paraId="17508E0F" w14:textId="77777777" w:rsidR="00896D0D" w:rsidRPr="00A547C5" w:rsidRDefault="00896D0D" w:rsidP="006B181F">
      <w:pPr>
        <w:ind w:firstLine="709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Кабинет социально-экономических дисциплин, оснащенный оборудованием: </w:t>
      </w:r>
    </w:p>
    <w:p w14:paraId="08669D76" w14:textId="77777777" w:rsidR="00896D0D" w:rsidRPr="00A547C5" w:rsidRDefault="00896D0D" w:rsidP="006B181F">
      <w:pPr>
        <w:ind w:firstLine="1418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посадочные места по количеству обучающихся; </w:t>
      </w:r>
    </w:p>
    <w:p w14:paraId="63B35A55" w14:textId="77777777" w:rsidR="00896D0D" w:rsidRPr="00A547C5" w:rsidRDefault="00896D0D" w:rsidP="006B181F">
      <w:pPr>
        <w:ind w:firstLine="1418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рабочее место преподавателя; </w:t>
      </w:r>
    </w:p>
    <w:p w14:paraId="729D5DFF" w14:textId="77777777" w:rsidR="00896D0D" w:rsidRPr="00A547C5" w:rsidRDefault="00896D0D" w:rsidP="006B181F">
      <w:pPr>
        <w:ind w:firstLine="1418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информационные стенды; </w:t>
      </w:r>
    </w:p>
    <w:p w14:paraId="1A2BE7CA" w14:textId="77777777" w:rsidR="00896D0D" w:rsidRPr="00A547C5" w:rsidRDefault="00896D0D" w:rsidP="006B181F">
      <w:pPr>
        <w:ind w:firstLine="1418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 xml:space="preserve">наглядные пособия (комплекты учебных таблиц, плакатов, портретов выдающихся писателей) и техническими средствами обучения: </w:t>
      </w:r>
    </w:p>
    <w:p w14:paraId="2167F64B" w14:textId="77777777" w:rsidR="00896D0D" w:rsidRPr="00A547C5" w:rsidRDefault="00896D0D" w:rsidP="006B181F">
      <w:pPr>
        <w:ind w:firstLine="1418"/>
        <w:jc w:val="both"/>
        <w:rPr>
          <w:rFonts w:cs="Times New Roman"/>
          <w:lang w:eastAsia="ru-RU"/>
        </w:rPr>
      </w:pPr>
      <w:r w:rsidRPr="00A547C5">
        <w:rPr>
          <w:rFonts w:cs="Times New Roman"/>
          <w:lang w:eastAsia="ru-RU"/>
        </w:rPr>
        <w:t>мультимедийным оборудованием, компьютер с лицензионным программным обеспечением;</w:t>
      </w:r>
    </w:p>
    <w:p w14:paraId="2C6060C8" w14:textId="77777777" w:rsidR="00896D0D" w:rsidRPr="00A547C5" w:rsidRDefault="00896D0D" w:rsidP="006B181F">
      <w:pPr>
        <w:ind w:firstLine="1418"/>
        <w:jc w:val="both"/>
        <w:rPr>
          <w:rFonts w:cs="Times New Roman"/>
        </w:rPr>
      </w:pPr>
      <w:r w:rsidRPr="00A547C5">
        <w:rPr>
          <w:rFonts w:cs="Times New Roman"/>
          <w:lang w:eastAsia="ru-RU"/>
        </w:rPr>
        <w:t>мультимедийный проектор; экран</w:t>
      </w:r>
    </w:p>
    <w:p w14:paraId="13B203CC" w14:textId="77777777" w:rsidR="00393EDD" w:rsidRPr="00A547C5" w:rsidRDefault="00393EDD" w:rsidP="006B181F">
      <w:pPr>
        <w:ind w:firstLine="709"/>
        <w:jc w:val="both"/>
        <w:rPr>
          <w:rFonts w:cs="Times New Roman"/>
          <w:b/>
          <w:lang w:eastAsia="ru-RU"/>
        </w:rPr>
      </w:pPr>
    </w:p>
    <w:p w14:paraId="7AB1B49F" w14:textId="0D551276" w:rsidR="00E57331" w:rsidRPr="00A547C5" w:rsidRDefault="009F1AC1" w:rsidP="006B181F">
      <w:pPr>
        <w:ind w:firstLine="709"/>
        <w:jc w:val="both"/>
        <w:rPr>
          <w:rFonts w:cs="Times New Roman"/>
          <w:b/>
          <w:lang w:eastAsia="ru-RU"/>
        </w:rPr>
      </w:pPr>
      <w:r w:rsidRPr="00A547C5">
        <w:rPr>
          <w:rFonts w:cs="Times New Roman"/>
          <w:b/>
          <w:lang w:eastAsia="ru-RU"/>
        </w:rPr>
        <w:t>4</w:t>
      </w:r>
      <w:r w:rsidR="00E57331" w:rsidRPr="00A547C5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592E321B" w14:textId="6D6A989D" w:rsidR="00E57331" w:rsidRPr="00A547C5" w:rsidRDefault="009F1AC1" w:rsidP="006B181F">
      <w:pPr>
        <w:ind w:firstLine="709"/>
        <w:jc w:val="both"/>
        <w:rPr>
          <w:rFonts w:cs="Times New Roman"/>
          <w:b/>
          <w:lang w:eastAsia="ru-RU"/>
        </w:rPr>
      </w:pPr>
      <w:r w:rsidRPr="00A547C5">
        <w:rPr>
          <w:rFonts w:cs="Times New Roman"/>
          <w:b/>
          <w:lang w:eastAsia="ru-RU"/>
        </w:rPr>
        <w:t>4</w:t>
      </w:r>
      <w:r w:rsidR="00E57331" w:rsidRPr="00A547C5">
        <w:rPr>
          <w:rFonts w:cs="Times New Roman"/>
          <w:b/>
          <w:lang w:eastAsia="ru-RU"/>
        </w:rPr>
        <w:t>.2.2. Электронные издания (электронные ресурсы)</w:t>
      </w:r>
    </w:p>
    <w:p w14:paraId="5C4526F3" w14:textId="77777777" w:rsidR="005C5E6C" w:rsidRPr="006B181F" w:rsidRDefault="005C5E6C" w:rsidP="006B181F">
      <w:pPr>
        <w:ind w:firstLine="709"/>
        <w:jc w:val="both"/>
        <w:rPr>
          <w:rFonts w:cs="Times New Roman"/>
          <w:b/>
          <w:lang w:eastAsia="ru-RU"/>
        </w:rPr>
      </w:pPr>
      <w:r w:rsidRPr="006B181F">
        <w:rPr>
          <w:rFonts w:cs="Times New Roman"/>
          <w:b/>
          <w:lang w:eastAsia="ru-RU"/>
        </w:rPr>
        <w:t>а) основная учебная литература</w:t>
      </w:r>
    </w:p>
    <w:p w14:paraId="05884F74" w14:textId="77777777" w:rsidR="007644F9" w:rsidRPr="00A547C5" w:rsidRDefault="007644F9" w:rsidP="006B181F">
      <w:pPr>
        <w:ind w:firstLine="709"/>
        <w:contextualSpacing/>
        <w:jc w:val="both"/>
        <w:rPr>
          <w:rFonts w:cs="Times New Roman"/>
        </w:rPr>
      </w:pPr>
      <w:r w:rsidRPr="00A547C5">
        <w:rPr>
          <w:rFonts w:cs="Times New Roman"/>
        </w:rPr>
        <w:t>1. Загладин Н.В. История. Всеобщая история: с древнейших времён до конца XIX в.: учебник для 10 класса общеобразовательных организаций. / Н.В. Загладин, Н.А. Симония. - Москва : Русское слово, 2020. - 416 с. - ISBN 978-5-533-00775-7. - URL: https://ibooks.ru/bookshelf/374140/reading  . - Текст: электронный.</w:t>
      </w:r>
    </w:p>
    <w:p w14:paraId="595CC4F2" w14:textId="77777777" w:rsidR="007644F9" w:rsidRPr="00A547C5" w:rsidRDefault="007644F9" w:rsidP="006B181F">
      <w:pPr>
        <w:ind w:firstLine="709"/>
        <w:contextualSpacing/>
        <w:jc w:val="both"/>
        <w:rPr>
          <w:rFonts w:cs="Times New Roman"/>
        </w:rPr>
      </w:pPr>
      <w:r w:rsidRPr="00A547C5">
        <w:rPr>
          <w:rFonts w:cs="Times New Roman"/>
        </w:rPr>
        <w:t>2. Загладин Н.В. История. Всеобщая история. Конец XIX — начало XXI века: учебник для 11 класса общеобразовательных организаций. / Н.В. Загладин. - Москва : Русское слово, 2020. - 416 с. - ISBN 978-5-533-00807-5. - URL: https://ibooks.ru/bookshelf/374138/reading   - Текст: электронный.</w:t>
      </w:r>
    </w:p>
    <w:p w14:paraId="3FB81FE0" w14:textId="1AE21AD3" w:rsidR="00AD76CC" w:rsidRPr="00A547C5" w:rsidRDefault="00AD76CC" w:rsidP="006B181F">
      <w:pPr>
        <w:ind w:firstLine="709"/>
        <w:contextualSpacing/>
        <w:jc w:val="both"/>
        <w:rPr>
          <w:rFonts w:cs="Times New Roman"/>
        </w:rPr>
      </w:pPr>
      <w:r w:rsidRPr="00A547C5">
        <w:rPr>
          <w:rFonts w:cs="Times New Roman"/>
        </w:rPr>
        <w:t>3. Загладин Н.В. История. Всеобщая история. Новейшая история. 1914 г. — начало XXI в.: учебник для 10–11 классов общеобразовательных организаций. Базовый и углублённый уровни / Н.В. Загладин, Л.С. Белоусов. - Москва : Русское слово, 2020. - 288 с. - ISBN 978-5-533-00877-8. - URL: https://ibooks.ru/bookshelf/374139/reading   - Текст: электронный.</w:t>
      </w:r>
    </w:p>
    <w:p w14:paraId="4747A8E7" w14:textId="2832724A" w:rsidR="005C5E6C" w:rsidRPr="006B181F" w:rsidRDefault="005C5E6C" w:rsidP="006B181F">
      <w:pPr>
        <w:ind w:firstLine="709"/>
        <w:contextualSpacing/>
        <w:jc w:val="both"/>
        <w:rPr>
          <w:rFonts w:cs="Times New Roman"/>
          <w:b/>
        </w:rPr>
      </w:pPr>
      <w:r w:rsidRPr="006B181F">
        <w:rPr>
          <w:rFonts w:cs="Times New Roman"/>
          <w:b/>
        </w:rPr>
        <w:t>б) дополнительная учебная литература</w:t>
      </w:r>
    </w:p>
    <w:p w14:paraId="69FE99D8" w14:textId="07236FB2" w:rsidR="007644F9" w:rsidRPr="00A547C5" w:rsidRDefault="005C5E6C" w:rsidP="006B181F">
      <w:pPr>
        <w:ind w:firstLine="709"/>
        <w:contextualSpacing/>
        <w:jc w:val="both"/>
        <w:rPr>
          <w:rFonts w:cs="Times New Roman"/>
        </w:rPr>
      </w:pPr>
      <w:r w:rsidRPr="00A547C5">
        <w:rPr>
          <w:rFonts w:cs="Times New Roman"/>
        </w:rPr>
        <w:t>1.</w:t>
      </w:r>
      <w:r w:rsidR="007644F9" w:rsidRPr="00A547C5">
        <w:rPr>
          <w:rFonts w:cs="Times New Roman"/>
        </w:rPr>
        <w:t xml:space="preserve"> Бабаев, Г. А. История России : учебное пособие для СПО / Г. А. Бабаев, В. В. Иванушкина, Н. О. Трифонова. — Саратов : Научная книга, 2019. — 191 c. — ISBN 978-5-9758-1892-8. — Текст : электронный // Электронно-библиотечная система IPR BOOKS : [сайт]. — URL: http://www.iprbookshop.ru/87075.html. — Режим доступа: для авторизир. пользователей.</w:t>
      </w:r>
    </w:p>
    <w:p w14:paraId="35B9204D" w14:textId="535CB97D" w:rsidR="00E01470" w:rsidRPr="00A547C5" w:rsidRDefault="007644F9" w:rsidP="006B181F">
      <w:pPr>
        <w:ind w:firstLine="709"/>
        <w:contextualSpacing/>
        <w:jc w:val="both"/>
        <w:rPr>
          <w:rFonts w:cs="Times New Roman"/>
        </w:rPr>
      </w:pPr>
      <w:r w:rsidRPr="00A547C5">
        <w:rPr>
          <w:rFonts w:cs="Times New Roman"/>
        </w:rPr>
        <w:t xml:space="preserve">2. </w:t>
      </w:r>
      <w:r w:rsidR="00E01470" w:rsidRPr="00A547C5">
        <w:rPr>
          <w:rFonts w:cs="Times New Roman"/>
        </w:rPr>
        <w:t xml:space="preserve">Трифонова Г.А. История : учебное пособие. — (Среднее профессиональное образование) / Г.А. Трифонова, Е.П. Супрунова, С.С. Пай, А.Е. Салионов. - Москва : Инфра-М, 2021. - 649 с. - ISBN 978-5-16-107152-6. - URL: https://ibooks.ru/bookshelf/373320/reading   - Текст: электронный. </w:t>
      </w:r>
    </w:p>
    <w:p w14:paraId="44880630" w14:textId="0FBCBA23" w:rsidR="007644F9" w:rsidRPr="00A547C5" w:rsidRDefault="007644F9" w:rsidP="006B181F">
      <w:pPr>
        <w:ind w:firstLine="709"/>
        <w:contextualSpacing/>
        <w:jc w:val="both"/>
        <w:rPr>
          <w:rFonts w:cs="Times New Roman"/>
          <w:b/>
          <w:lang w:eastAsia="ru-RU"/>
        </w:rPr>
      </w:pPr>
      <w:r w:rsidRPr="00A547C5">
        <w:rPr>
          <w:rFonts w:cs="Times New Roman"/>
        </w:rPr>
        <w:t xml:space="preserve">3. </w:t>
      </w:r>
      <w:r w:rsidR="00E01470" w:rsidRPr="00A547C5">
        <w:rPr>
          <w:rFonts w:cs="Times New Roman"/>
        </w:rPr>
        <w:t>Касьянов В.В. История : учебное пособие. — 2-е изд., испр. и доп.. — (Среднее профессиональное образование) / В.В. Касьянов, П.С. Самыгин, С.И. Самыгин, В.Н. Шевелев. - Москва : Инфра-М, 2021. - 550 с. - ISBN 978-5-16-108533-2. - URL: https://ibooks.ru/bookshelf/375393/reading   - Текст: электронный.</w:t>
      </w:r>
    </w:p>
    <w:p w14:paraId="5E3ED6F2" w14:textId="7825284D" w:rsidR="00E57331" w:rsidRPr="00A547C5" w:rsidRDefault="009F1AC1" w:rsidP="006B181F">
      <w:pPr>
        <w:ind w:firstLine="709"/>
        <w:contextualSpacing/>
        <w:jc w:val="both"/>
        <w:rPr>
          <w:rFonts w:cs="Times New Roman"/>
          <w:lang w:eastAsia="ru-RU"/>
        </w:rPr>
      </w:pPr>
      <w:r w:rsidRPr="00A547C5">
        <w:rPr>
          <w:rFonts w:cs="Times New Roman"/>
          <w:b/>
          <w:lang w:eastAsia="ru-RU"/>
        </w:rPr>
        <w:t>4</w:t>
      </w:r>
      <w:r w:rsidR="00E57331" w:rsidRPr="00A547C5">
        <w:rPr>
          <w:rFonts w:cs="Times New Roman"/>
          <w:b/>
          <w:lang w:eastAsia="ru-RU"/>
        </w:rPr>
        <w:t>.2.3. Дополнительные источники</w:t>
      </w:r>
      <w:r w:rsidR="00E57331" w:rsidRPr="00A547C5">
        <w:rPr>
          <w:rFonts w:cs="Times New Roman"/>
          <w:lang w:eastAsia="ru-RU"/>
        </w:rPr>
        <w:t xml:space="preserve"> (при необходимости)…</w:t>
      </w:r>
    </w:p>
    <w:p w14:paraId="748AF41B" w14:textId="35416D8D" w:rsidR="007644F9" w:rsidRPr="00A547C5" w:rsidRDefault="00E54699" w:rsidP="006B181F">
      <w:pPr>
        <w:tabs>
          <w:tab w:val="left" w:pos="426"/>
        </w:tabs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1.</w:t>
      </w:r>
      <w:r w:rsidRPr="00A547C5">
        <w:rPr>
          <w:rFonts w:cs="Times New Roman"/>
        </w:rPr>
        <w:tab/>
      </w:r>
      <w:r w:rsidR="007644F9" w:rsidRPr="00A547C5">
        <w:rPr>
          <w:rFonts w:cs="Times New Roman"/>
        </w:rPr>
        <w:t>Информационная система «Единое окно доступа к образовательным ресурсам» [Электронный ресурс]. URL: http://window.edu.ru/</w:t>
      </w:r>
    </w:p>
    <w:p w14:paraId="3A0B2061" w14:textId="5BEEB2A6" w:rsidR="000A7DA8" w:rsidRPr="00A547C5" w:rsidRDefault="007644F9" w:rsidP="006B181F">
      <w:pPr>
        <w:tabs>
          <w:tab w:val="left" w:pos="426"/>
        </w:tabs>
        <w:ind w:firstLine="709"/>
        <w:jc w:val="both"/>
        <w:rPr>
          <w:rFonts w:cs="Times New Roman"/>
        </w:rPr>
      </w:pPr>
      <w:r w:rsidRPr="00A547C5">
        <w:rPr>
          <w:rFonts w:cs="Times New Roman"/>
        </w:rPr>
        <w:t>2.</w:t>
      </w:r>
      <w:r w:rsidRPr="00A547C5">
        <w:rPr>
          <w:rFonts w:cs="Times New Roman"/>
        </w:rPr>
        <w:tab/>
        <w:t xml:space="preserve"> Баранникова, Н. В. История : учебно-методическое пособие для СПО / Н. В. Баранникова. — Саратов : Профобразование, 2019. — 123 c. — ISBN 978-5-4488-0313-0. — Текст : электронный // Электронно-библиотечная система IPR BOOKS : [сайт]. — URL: http://www.iprbookshop.ru/86137.html. — Режим доступа: для авторизир. пользователей.</w:t>
      </w:r>
    </w:p>
    <w:p w14:paraId="79DC4711" w14:textId="77777777" w:rsidR="0017714E" w:rsidRPr="00A547C5" w:rsidRDefault="0017714E" w:rsidP="00A547C5">
      <w:pPr>
        <w:suppressAutoHyphens w:val="0"/>
        <w:rPr>
          <w:rFonts w:cs="Times New Roman"/>
          <w:b/>
        </w:rPr>
      </w:pPr>
      <w:r w:rsidRPr="00A547C5">
        <w:rPr>
          <w:rFonts w:cs="Times New Roman"/>
          <w:b/>
        </w:rPr>
        <w:br w:type="page"/>
      </w:r>
    </w:p>
    <w:p w14:paraId="76E22BE0" w14:textId="149B1BAF" w:rsidR="000A7DA8" w:rsidRDefault="000A7DA8" w:rsidP="006B181F">
      <w:pPr>
        <w:jc w:val="center"/>
        <w:rPr>
          <w:rFonts w:cs="Times New Roman"/>
          <w:b/>
        </w:rPr>
      </w:pPr>
      <w:r w:rsidRPr="00A547C5">
        <w:rPr>
          <w:rFonts w:cs="Times New Roman"/>
          <w:b/>
        </w:rPr>
        <w:lastRenderedPageBreak/>
        <w:t xml:space="preserve">5. КОНТРОЛЬ И ОЦЕНКА РЕЗУЛЬТАТОВ ОСВОЕНИЯ </w:t>
      </w:r>
      <w:r w:rsidR="0017714E" w:rsidRPr="00A547C5">
        <w:rPr>
          <w:rFonts w:cs="Times New Roman"/>
          <w:b/>
        </w:rPr>
        <w:t>УЧЕБНОЙ ДИСЦИПЛИНЫ</w:t>
      </w:r>
    </w:p>
    <w:p w14:paraId="512F25CF" w14:textId="77777777" w:rsidR="006B181F" w:rsidRPr="00A547C5" w:rsidRDefault="006B181F" w:rsidP="006B181F">
      <w:pPr>
        <w:jc w:val="center"/>
        <w:rPr>
          <w:rFonts w:cs="Times New Roman"/>
          <w:b/>
        </w:rPr>
      </w:pPr>
      <w:bookmarkStart w:id="9" w:name="_GoBack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96061A" w:rsidRPr="00A547C5" w14:paraId="73B65BF1" w14:textId="77777777" w:rsidTr="004F6F24">
        <w:tc>
          <w:tcPr>
            <w:tcW w:w="2890" w:type="pct"/>
          </w:tcPr>
          <w:p w14:paraId="5DBA2BC8" w14:textId="77777777" w:rsidR="000A7DA8" w:rsidRPr="00A547C5" w:rsidRDefault="000A7DA8" w:rsidP="00A547C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A547C5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A547C5" w:rsidRDefault="000A7DA8" w:rsidP="00A547C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A547C5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96061A" w:rsidRPr="00A547C5" w14:paraId="182A02C7" w14:textId="77777777" w:rsidTr="004F6F24">
        <w:tc>
          <w:tcPr>
            <w:tcW w:w="2890" w:type="pct"/>
          </w:tcPr>
          <w:p w14:paraId="1A1BA08E" w14:textId="77777777" w:rsidR="0017714E" w:rsidRPr="00A547C5" w:rsidRDefault="0017714E" w:rsidP="00A547C5">
            <w:pPr>
              <w:jc w:val="both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 xml:space="preserve">В результате освоения учебной дисциплины обучающийся должен уметь: </w:t>
            </w:r>
          </w:p>
          <w:p w14:paraId="6B50A6ED" w14:textId="6E4D701B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проводить поиск исторической информации в источниках разного типа (ОК.1, ОК.2, ОК.4, ОК.8, ОК.11);</w:t>
            </w:r>
          </w:p>
          <w:p w14:paraId="1020B348" w14:textId="7EF8CFBC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критически анализировать источник исторической информации (характеризовать авторство источника, время, обстоятельства и цели его создания) (ОК.1, ОК.2, ОК.4, ОК.8, ОК.11);</w:t>
            </w:r>
          </w:p>
          <w:p w14:paraId="518A9B42" w14:textId="0340E957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анализировать историческую информацию, представленную в разных системах (текстах, картах, таблицах, схемах, аудиовизуальных рядах). (ОК.1, ОК.2, ОК.4, ОК.8, ОК.11);</w:t>
            </w:r>
          </w:p>
          <w:p w14:paraId="4D732577" w14:textId="7D7AA8E2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различать в исторической информации факты и мнения, исторические описания и исторические объяснения (ОК.1, ОК.2, ОК.4, ОК.8, ОК.11);</w:t>
            </w:r>
          </w:p>
          <w:p w14:paraId="5571350C" w14:textId="2BA08404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устанавливать причинно-следственные связи между явлениями, пространственные и временные рамки изучаемых исторических процессов и явлений (ОК.1, ОК.2, ОК.4, ОК.8, ОК.11);</w:t>
            </w:r>
          </w:p>
          <w:p w14:paraId="730CFFFF" w14:textId="24F32238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сведения(ОК.1, ОК.2, ОК.4, ОК.8, ОК.11).</w:t>
            </w:r>
          </w:p>
          <w:p w14:paraId="54C5D664" w14:textId="77777777" w:rsidR="0017714E" w:rsidRPr="00A547C5" w:rsidRDefault="0017714E" w:rsidP="00A547C5">
            <w:pPr>
              <w:jc w:val="both"/>
              <w:rPr>
                <w:rFonts w:cs="Times New Roman"/>
              </w:rPr>
            </w:pPr>
          </w:p>
          <w:p w14:paraId="4DD5A94D" w14:textId="77777777" w:rsidR="0017714E" w:rsidRPr="00A547C5" w:rsidRDefault="0017714E" w:rsidP="00A547C5">
            <w:pPr>
              <w:tabs>
                <w:tab w:val="left" w:pos="426"/>
              </w:tabs>
              <w:jc w:val="both"/>
              <w:rPr>
                <w:rFonts w:cs="Times New Roman"/>
                <w:b/>
              </w:rPr>
            </w:pPr>
            <w:r w:rsidRPr="00A547C5">
              <w:rPr>
                <w:rFonts w:cs="Times New Roman"/>
                <w:b/>
              </w:rPr>
              <w:t xml:space="preserve">В результате освоения учебной дисциплины обучающийся должен знать: </w:t>
            </w:r>
          </w:p>
          <w:p w14:paraId="60C52A95" w14:textId="5B011B99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основные факты, процессы и явления, характеризующие целостность отечественной и всемирной истории (ОК.1, ОК.2, ОК.4, ОК.8, ОК.11);</w:t>
            </w:r>
          </w:p>
          <w:p w14:paraId="06FF755E" w14:textId="78996FB1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 xml:space="preserve">периодизацию всемирной и отечественной истории (ОК.1, ОК.2, ОК.4, ОК.8, ОК.11); </w:t>
            </w:r>
          </w:p>
          <w:p w14:paraId="11464575" w14:textId="4EA38642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 xml:space="preserve"> современные версии и трактовки важнейших проблем отечественной и всемирной истории (ОК.1, ОК.2, ОК.4, ОК.8, ОК.11); </w:t>
            </w:r>
          </w:p>
          <w:p w14:paraId="4FE356B8" w14:textId="3280898E" w:rsidR="0017714E" w:rsidRPr="00A547C5" w:rsidRDefault="0017714E" w:rsidP="00A547C5">
            <w:pPr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 xml:space="preserve">историческую обусловленность современных общественных процессов (ОК.1, ОК.2, ОК.4, ОК.8, ОК.11); </w:t>
            </w:r>
          </w:p>
          <w:p w14:paraId="5F82BA0B" w14:textId="1692A829" w:rsidR="0017714E" w:rsidRPr="00A547C5" w:rsidRDefault="0017714E" w:rsidP="00A547C5">
            <w:pPr>
              <w:jc w:val="both"/>
              <w:rPr>
                <w:rFonts w:cs="Times New Roman"/>
              </w:rPr>
            </w:pPr>
            <w:r w:rsidRPr="00A547C5">
              <w:rPr>
                <w:rFonts w:cs="Times New Roman"/>
                <w:lang w:eastAsia="ru-RU"/>
              </w:rPr>
              <w:t>особенности исторического пути России, ее роль в мировом сообществе (ОК.1, ОК.2, ОК.4, ОК.8, ОК.11).</w:t>
            </w:r>
          </w:p>
          <w:p w14:paraId="55704688" w14:textId="77777777" w:rsidR="0017714E" w:rsidRPr="00A547C5" w:rsidRDefault="0017714E" w:rsidP="00A547C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110" w:type="pct"/>
          </w:tcPr>
          <w:p w14:paraId="6EF4977E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3864AA78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08EC9470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7707542B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6F34DA66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Письменный опрос. </w:t>
            </w:r>
          </w:p>
          <w:p w14:paraId="59AB60BB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1EAAD282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4F4EAC04" w14:textId="256A0746" w:rsidR="0017714E" w:rsidRPr="00A547C5" w:rsidRDefault="0017714E" w:rsidP="00A547C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экзамен и контрольная работа в письменной форме</w:t>
            </w:r>
          </w:p>
        </w:tc>
      </w:tr>
      <w:tr w:rsidR="0096061A" w:rsidRPr="00A547C5" w14:paraId="33BC5D5F" w14:textId="77777777" w:rsidTr="004F6F24">
        <w:tc>
          <w:tcPr>
            <w:tcW w:w="2890" w:type="pct"/>
          </w:tcPr>
          <w:p w14:paraId="357A606E" w14:textId="77777777" w:rsidR="0017714E" w:rsidRPr="00A547C5" w:rsidRDefault="0017714E" w:rsidP="00A547C5">
            <w:pPr>
              <w:suppressAutoHyphens w:val="0"/>
              <w:rPr>
                <w:rFonts w:cs="Times New Roman"/>
                <w:b/>
                <w:bCs/>
                <w:iCs/>
                <w:lang w:eastAsia="ru-RU"/>
              </w:rPr>
            </w:pPr>
            <w:r w:rsidRPr="00A547C5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32D2270A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сформированность мировоззрения, соответствующего современному уровню развития </w:t>
            </w:r>
            <w:r w:rsidRPr="00A547C5">
              <w:rPr>
                <w:rFonts w:cs="Times New Roman"/>
                <w:bCs/>
                <w:iCs/>
                <w:lang w:eastAsia="ru-RU"/>
              </w:rPr>
              <w:lastRenderedPageBreak/>
              <w:t>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4330849F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75CA75F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  <w:p w14:paraId="38DAA99C" w14:textId="788DB8A8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  <w:tc>
          <w:tcPr>
            <w:tcW w:w="2110" w:type="pct"/>
          </w:tcPr>
          <w:p w14:paraId="108A14CB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1C4C5E94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Оценка выполнения </w:t>
            </w:r>
            <w:r w:rsidRPr="00A547C5">
              <w:rPr>
                <w:rFonts w:cs="Times New Roman"/>
                <w:bCs/>
                <w:iCs/>
                <w:lang w:eastAsia="ru-RU"/>
              </w:rPr>
              <w:lastRenderedPageBreak/>
              <w:t xml:space="preserve">самостоятельных работ. </w:t>
            </w:r>
          </w:p>
          <w:p w14:paraId="38D51B66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6288E468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38AF4725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Письменный опрос. </w:t>
            </w:r>
          </w:p>
          <w:p w14:paraId="3749165B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9EB7894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0017FFC8" w14:textId="297D7F3D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экзамен и контрольная работа в письменной форме</w:t>
            </w:r>
          </w:p>
        </w:tc>
      </w:tr>
      <w:tr w:rsidR="0096061A" w:rsidRPr="00A547C5" w14:paraId="0C49DA9D" w14:textId="77777777" w:rsidTr="004F6F24">
        <w:trPr>
          <w:trHeight w:val="896"/>
        </w:trPr>
        <w:tc>
          <w:tcPr>
            <w:tcW w:w="2890" w:type="pct"/>
          </w:tcPr>
          <w:p w14:paraId="311ED35F" w14:textId="77777777" w:rsidR="0017714E" w:rsidRPr="00A547C5" w:rsidRDefault="0017714E" w:rsidP="00A547C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A547C5">
              <w:rPr>
                <w:rFonts w:cs="Times New Roman"/>
                <w:b/>
                <w:bCs/>
                <w:iCs/>
                <w:lang w:eastAsia="ru-RU"/>
              </w:rPr>
              <w:lastRenderedPageBreak/>
              <w:t xml:space="preserve">Метапредметные </w:t>
            </w:r>
          </w:p>
          <w:p w14:paraId="069FBAA8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38C87C06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7E4AC678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1796B7AB" w14:textId="15ACF710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6E48983C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720533AC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4C9C53AE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24432057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3E3C732F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Письменный опрос. </w:t>
            </w:r>
          </w:p>
          <w:p w14:paraId="301BBA27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32C1291C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10C26282" w14:textId="3752E0D4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экзамен и контрольная работа в письменной форме</w:t>
            </w:r>
          </w:p>
        </w:tc>
      </w:tr>
      <w:tr w:rsidR="0096061A" w:rsidRPr="00A547C5" w14:paraId="71F4C2E8" w14:textId="77777777" w:rsidTr="004F6F24">
        <w:trPr>
          <w:trHeight w:val="896"/>
        </w:trPr>
        <w:tc>
          <w:tcPr>
            <w:tcW w:w="2890" w:type="pct"/>
          </w:tcPr>
          <w:p w14:paraId="08547428" w14:textId="77777777" w:rsidR="0017714E" w:rsidRPr="00A547C5" w:rsidRDefault="0017714E" w:rsidP="00A547C5">
            <w:pPr>
              <w:suppressAutoHyphens w:val="0"/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A547C5">
              <w:rPr>
                <w:rFonts w:cs="Times New Roman"/>
                <w:b/>
                <w:bCs/>
                <w:iCs/>
                <w:lang w:eastAsia="ru-RU"/>
              </w:rPr>
              <w:t>Предметные</w:t>
            </w:r>
          </w:p>
          <w:p w14:paraId="0AD53C12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</w:t>
            </w:r>
          </w:p>
          <w:p w14:paraId="316E304B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  <w:p w14:paraId="6B3F7819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</w:t>
            </w:r>
          </w:p>
          <w:p w14:paraId="7CEF4287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 xml:space="preserve">владение навыками проектной деятельности и </w:t>
            </w:r>
            <w:r w:rsidRPr="00A547C5">
              <w:rPr>
                <w:rFonts w:cs="Times New Roman"/>
                <w:lang w:eastAsia="ru-RU"/>
              </w:rPr>
              <w:lastRenderedPageBreak/>
              <w:t>исторической реконструкции с привлечением различных источников</w:t>
            </w:r>
          </w:p>
          <w:p w14:paraId="01D82105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сформированность умений вести диалог, обосновывать свою точку зрения в дискуссии по исторической тематике</w:t>
            </w:r>
          </w:p>
          <w:p w14:paraId="5B77668D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сформированность знаний о месте и роли исторической науки в системе научных дисциплин, представлений об историографии</w:t>
            </w:r>
          </w:p>
          <w:p w14:paraId="0EA60FBC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владение системными историческими знаниями, понимание места и роли России в мировой истории</w:t>
            </w:r>
          </w:p>
          <w:p w14:paraId="13B667FB" w14:textId="77777777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владение приемами работы с историческими источниками, умениями самостоятельно анализировать документальную базу по исторической тематике</w:t>
            </w:r>
          </w:p>
          <w:p w14:paraId="1ECDEC66" w14:textId="57BFC300" w:rsidR="0017714E" w:rsidRPr="00A547C5" w:rsidRDefault="0017714E" w:rsidP="00A547C5">
            <w:pPr>
              <w:suppressAutoHyphens w:val="0"/>
              <w:rPr>
                <w:rFonts w:cs="Times New Roman"/>
                <w:lang w:eastAsia="ru-RU"/>
              </w:rPr>
            </w:pPr>
            <w:r w:rsidRPr="00A547C5">
              <w:rPr>
                <w:rFonts w:cs="Times New Roman"/>
                <w:lang w:eastAsia="ru-RU"/>
              </w:rPr>
              <w:t>сформированность умений оценивать различные исторические версии</w:t>
            </w:r>
          </w:p>
        </w:tc>
        <w:tc>
          <w:tcPr>
            <w:tcW w:w="2110" w:type="pct"/>
          </w:tcPr>
          <w:p w14:paraId="36183F81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5B490BEE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1C5BA206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02637DA0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>Устный опрос.</w:t>
            </w:r>
          </w:p>
          <w:p w14:paraId="3DD71481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iCs/>
                <w:lang w:eastAsia="ru-RU"/>
              </w:rPr>
              <w:t xml:space="preserve">Письменный опрос. </w:t>
            </w:r>
          </w:p>
          <w:p w14:paraId="7F3A673D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7E977FD9" w14:textId="77777777" w:rsidR="0017714E" w:rsidRPr="00A547C5" w:rsidRDefault="0017714E" w:rsidP="00A547C5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усвоения дисциплины является</w:t>
            </w:r>
          </w:p>
          <w:p w14:paraId="14C202DE" w14:textId="1510AF3B" w:rsidR="0017714E" w:rsidRPr="00A547C5" w:rsidRDefault="0017714E" w:rsidP="00A547C5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A547C5">
              <w:rPr>
                <w:rFonts w:cs="Times New Roman"/>
                <w:bCs/>
                <w:lang w:eastAsia="ru-RU"/>
              </w:rPr>
              <w:t>экзамен и контрольная работа в письменной форме</w:t>
            </w:r>
          </w:p>
        </w:tc>
      </w:tr>
    </w:tbl>
    <w:p w14:paraId="55E62A54" w14:textId="0AC5109A" w:rsidR="000A7DA8" w:rsidRPr="00A547C5" w:rsidRDefault="000A7DA8" w:rsidP="00A547C5">
      <w:pPr>
        <w:rPr>
          <w:rFonts w:cs="Times New Roman"/>
          <w:b/>
        </w:rPr>
      </w:pPr>
    </w:p>
    <w:sectPr w:rsidR="000A7DA8" w:rsidRPr="00A547C5" w:rsidSect="00A547C5">
      <w:footerReference w:type="default" r:id="rId8"/>
      <w:headerReference w:type="first" r:id="rId9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8199E" w14:textId="77777777" w:rsidR="00625041" w:rsidRDefault="00625041">
      <w:r>
        <w:separator/>
      </w:r>
    </w:p>
  </w:endnote>
  <w:endnote w:type="continuationSeparator" w:id="0">
    <w:p w14:paraId="52BE4BD9" w14:textId="77777777" w:rsidR="00625041" w:rsidRDefault="0062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09"/>
      <w:gridCol w:w="7371"/>
      <w:gridCol w:w="1843"/>
    </w:tblGrid>
    <w:tr w:rsidR="00A547C5" w14:paraId="54878F7D" w14:textId="77777777">
      <w:tc>
        <w:tcPr>
          <w:tcW w:w="709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33E732D" w14:textId="2C3BD28C" w:rsidR="00A547C5" w:rsidRDefault="00A547C5">
          <w:pPr>
            <w:pStyle w:val="af4"/>
            <w:snapToGrid w:val="0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7371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DD54484" w14:textId="3D8F7684" w:rsidR="00A547C5" w:rsidRDefault="00A547C5" w:rsidP="00410480">
          <w:pPr>
            <w:pStyle w:val="af4"/>
            <w:snapToGrid w:val="0"/>
            <w:jc w:val="center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1843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0503EEEA" w:rsidR="00A547C5" w:rsidRDefault="00A547C5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6B181F">
            <w:rPr>
              <w:rStyle w:val="a7"/>
              <w:rFonts w:cs="Arial"/>
              <w:noProof/>
              <w:sz w:val="16"/>
              <w:szCs w:val="16"/>
              <w:lang w:val="ru-RU"/>
            </w:rPr>
            <w:t>22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6B181F">
            <w:rPr>
              <w:rStyle w:val="a7"/>
              <w:rFonts w:cs="Arial"/>
              <w:noProof/>
              <w:sz w:val="16"/>
              <w:szCs w:val="16"/>
              <w:lang w:val="ru-RU"/>
            </w:rPr>
            <w:t>22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A547C5" w:rsidRDefault="00A547C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2FEC7" w14:textId="77777777" w:rsidR="00625041" w:rsidRDefault="00625041">
      <w:r>
        <w:separator/>
      </w:r>
    </w:p>
  </w:footnote>
  <w:footnote w:type="continuationSeparator" w:id="0">
    <w:p w14:paraId="5F6B44E8" w14:textId="77777777" w:rsidR="00625041" w:rsidRDefault="0062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C6C1" w14:textId="2BD50570" w:rsidR="00A547C5" w:rsidRDefault="00A547C5">
    <w:pPr>
      <w:jc w:val="center"/>
      <w:rPr>
        <w:rFonts w:ascii="Arial" w:hAnsi="Arial" w:cs="Arial"/>
        <w:i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3E79A3"/>
    <w:multiLevelType w:val="hybridMultilevel"/>
    <w:tmpl w:val="5F6AF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2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5"/>
  </w:num>
  <w:num w:numId="14">
    <w:abstractNumId w:val="27"/>
  </w:num>
  <w:num w:numId="15">
    <w:abstractNumId w:val="19"/>
  </w:num>
  <w:num w:numId="16">
    <w:abstractNumId w:val="21"/>
  </w:num>
  <w:num w:numId="17">
    <w:abstractNumId w:val="22"/>
  </w:num>
  <w:num w:numId="18">
    <w:abstractNumId w:val="28"/>
  </w:num>
  <w:num w:numId="19">
    <w:abstractNumId w:val="24"/>
  </w:num>
  <w:num w:numId="20">
    <w:abstractNumId w:val="17"/>
  </w:num>
  <w:num w:numId="21">
    <w:abstractNumId w:val="18"/>
  </w:num>
  <w:num w:numId="22">
    <w:abstractNumId w:val="13"/>
  </w:num>
  <w:num w:numId="23">
    <w:abstractNumId w:val="12"/>
  </w:num>
  <w:num w:numId="24">
    <w:abstractNumId w:val="20"/>
  </w:num>
  <w:num w:numId="25">
    <w:abstractNumId w:val="26"/>
  </w:num>
  <w:num w:numId="26">
    <w:abstractNumId w:val="25"/>
  </w:num>
  <w:num w:numId="27">
    <w:abstractNumId w:val="23"/>
  </w:num>
  <w:num w:numId="28">
    <w:abstractNumId w:val="1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03FBC"/>
    <w:rsid w:val="0001047D"/>
    <w:rsid w:val="00013C4D"/>
    <w:rsid w:val="00030BBA"/>
    <w:rsid w:val="0003153B"/>
    <w:rsid w:val="00033D5A"/>
    <w:rsid w:val="000414F5"/>
    <w:rsid w:val="00042638"/>
    <w:rsid w:val="0005150A"/>
    <w:rsid w:val="00062F33"/>
    <w:rsid w:val="00071374"/>
    <w:rsid w:val="00094E2A"/>
    <w:rsid w:val="000A7DA8"/>
    <w:rsid w:val="000E0249"/>
    <w:rsid w:val="000E6300"/>
    <w:rsid w:val="00103D71"/>
    <w:rsid w:val="00105C73"/>
    <w:rsid w:val="00106152"/>
    <w:rsid w:val="001111FC"/>
    <w:rsid w:val="001241C6"/>
    <w:rsid w:val="00130337"/>
    <w:rsid w:val="00175DE7"/>
    <w:rsid w:val="0017714E"/>
    <w:rsid w:val="00196B17"/>
    <w:rsid w:val="001A3358"/>
    <w:rsid w:val="001A436D"/>
    <w:rsid w:val="001B1D19"/>
    <w:rsid w:val="001C6468"/>
    <w:rsid w:val="001F4264"/>
    <w:rsid w:val="001F6349"/>
    <w:rsid w:val="00202235"/>
    <w:rsid w:val="00234FD4"/>
    <w:rsid w:val="00241162"/>
    <w:rsid w:val="00245699"/>
    <w:rsid w:val="0028664A"/>
    <w:rsid w:val="002F1B39"/>
    <w:rsid w:val="003044C8"/>
    <w:rsid w:val="00315ED2"/>
    <w:rsid w:val="00322845"/>
    <w:rsid w:val="00324E08"/>
    <w:rsid w:val="00324F70"/>
    <w:rsid w:val="003333AD"/>
    <w:rsid w:val="0033779D"/>
    <w:rsid w:val="00360A00"/>
    <w:rsid w:val="00360BE4"/>
    <w:rsid w:val="00393EDD"/>
    <w:rsid w:val="003C4139"/>
    <w:rsid w:val="003C455C"/>
    <w:rsid w:val="003C744C"/>
    <w:rsid w:val="003E1834"/>
    <w:rsid w:val="003E3482"/>
    <w:rsid w:val="003F0D51"/>
    <w:rsid w:val="003F3546"/>
    <w:rsid w:val="00410480"/>
    <w:rsid w:val="00412F2F"/>
    <w:rsid w:val="00413420"/>
    <w:rsid w:val="00461F8B"/>
    <w:rsid w:val="004635C4"/>
    <w:rsid w:val="00465E16"/>
    <w:rsid w:val="00492F5C"/>
    <w:rsid w:val="004B28D1"/>
    <w:rsid w:val="004B2BA6"/>
    <w:rsid w:val="004B7C20"/>
    <w:rsid w:val="004C55D8"/>
    <w:rsid w:val="004C7A32"/>
    <w:rsid w:val="004D4197"/>
    <w:rsid w:val="004D6CAB"/>
    <w:rsid w:val="004E7AA7"/>
    <w:rsid w:val="004F0959"/>
    <w:rsid w:val="004F6F24"/>
    <w:rsid w:val="0050686D"/>
    <w:rsid w:val="00531EB7"/>
    <w:rsid w:val="00552C7B"/>
    <w:rsid w:val="005703B2"/>
    <w:rsid w:val="00571B69"/>
    <w:rsid w:val="00572796"/>
    <w:rsid w:val="00584EC3"/>
    <w:rsid w:val="0058791B"/>
    <w:rsid w:val="00587AA1"/>
    <w:rsid w:val="005A1AAB"/>
    <w:rsid w:val="005A5552"/>
    <w:rsid w:val="005B2746"/>
    <w:rsid w:val="005C45B0"/>
    <w:rsid w:val="005C5E6C"/>
    <w:rsid w:val="005F186F"/>
    <w:rsid w:val="00614F9F"/>
    <w:rsid w:val="00624544"/>
    <w:rsid w:val="00625041"/>
    <w:rsid w:val="00640072"/>
    <w:rsid w:val="00655D67"/>
    <w:rsid w:val="006605B6"/>
    <w:rsid w:val="00661FFA"/>
    <w:rsid w:val="00664763"/>
    <w:rsid w:val="00664C2C"/>
    <w:rsid w:val="006B181F"/>
    <w:rsid w:val="006C6AF2"/>
    <w:rsid w:val="006F3E12"/>
    <w:rsid w:val="00723823"/>
    <w:rsid w:val="00732908"/>
    <w:rsid w:val="007644F9"/>
    <w:rsid w:val="00767418"/>
    <w:rsid w:val="00772AB4"/>
    <w:rsid w:val="00776915"/>
    <w:rsid w:val="00781B52"/>
    <w:rsid w:val="007B0E51"/>
    <w:rsid w:val="007B2B1C"/>
    <w:rsid w:val="007B56DC"/>
    <w:rsid w:val="007B6625"/>
    <w:rsid w:val="007D03D2"/>
    <w:rsid w:val="007D2131"/>
    <w:rsid w:val="007E1EE6"/>
    <w:rsid w:val="007E2D1F"/>
    <w:rsid w:val="007E66BA"/>
    <w:rsid w:val="007E78A1"/>
    <w:rsid w:val="007F25C6"/>
    <w:rsid w:val="00800FAC"/>
    <w:rsid w:val="008176DA"/>
    <w:rsid w:val="008218F0"/>
    <w:rsid w:val="0083094C"/>
    <w:rsid w:val="008330D2"/>
    <w:rsid w:val="008404F2"/>
    <w:rsid w:val="00846A46"/>
    <w:rsid w:val="00851C0D"/>
    <w:rsid w:val="00896D0D"/>
    <w:rsid w:val="008A2AB7"/>
    <w:rsid w:val="008A62FC"/>
    <w:rsid w:val="008B2E22"/>
    <w:rsid w:val="008B4C8F"/>
    <w:rsid w:val="008C71CD"/>
    <w:rsid w:val="008D5A6C"/>
    <w:rsid w:val="008F6C5E"/>
    <w:rsid w:val="00915FD2"/>
    <w:rsid w:val="00923C01"/>
    <w:rsid w:val="00926F6B"/>
    <w:rsid w:val="00935B7D"/>
    <w:rsid w:val="00937895"/>
    <w:rsid w:val="00946E3F"/>
    <w:rsid w:val="0096061A"/>
    <w:rsid w:val="00974ED9"/>
    <w:rsid w:val="009803B8"/>
    <w:rsid w:val="00983154"/>
    <w:rsid w:val="0099462B"/>
    <w:rsid w:val="009E18D7"/>
    <w:rsid w:val="009E28D5"/>
    <w:rsid w:val="009E3392"/>
    <w:rsid w:val="009F1AC1"/>
    <w:rsid w:val="009F580E"/>
    <w:rsid w:val="00A100E3"/>
    <w:rsid w:val="00A245FA"/>
    <w:rsid w:val="00A3437C"/>
    <w:rsid w:val="00A5187A"/>
    <w:rsid w:val="00A524D9"/>
    <w:rsid w:val="00A547C5"/>
    <w:rsid w:val="00A64C1D"/>
    <w:rsid w:val="00A72CEB"/>
    <w:rsid w:val="00A74B6F"/>
    <w:rsid w:val="00A75357"/>
    <w:rsid w:val="00A76B78"/>
    <w:rsid w:val="00A85A5E"/>
    <w:rsid w:val="00AA70D9"/>
    <w:rsid w:val="00AB0EED"/>
    <w:rsid w:val="00AC4042"/>
    <w:rsid w:val="00AD24D0"/>
    <w:rsid w:val="00AD5741"/>
    <w:rsid w:val="00AD76CC"/>
    <w:rsid w:val="00AE0F1A"/>
    <w:rsid w:val="00AF5B9B"/>
    <w:rsid w:val="00B14313"/>
    <w:rsid w:val="00B21ED6"/>
    <w:rsid w:val="00B41FB9"/>
    <w:rsid w:val="00B8607F"/>
    <w:rsid w:val="00BC61EE"/>
    <w:rsid w:val="00BD4E78"/>
    <w:rsid w:val="00BF0346"/>
    <w:rsid w:val="00C00D21"/>
    <w:rsid w:val="00C0328B"/>
    <w:rsid w:val="00C049EA"/>
    <w:rsid w:val="00C47642"/>
    <w:rsid w:val="00C5181D"/>
    <w:rsid w:val="00C541A8"/>
    <w:rsid w:val="00C61470"/>
    <w:rsid w:val="00C6608C"/>
    <w:rsid w:val="00C82E28"/>
    <w:rsid w:val="00C90FB2"/>
    <w:rsid w:val="00CC1B85"/>
    <w:rsid w:val="00CC6406"/>
    <w:rsid w:val="00CD62A7"/>
    <w:rsid w:val="00CE3F91"/>
    <w:rsid w:val="00CE762A"/>
    <w:rsid w:val="00D03E00"/>
    <w:rsid w:val="00D15BD6"/>
    <w:rsid w:val="00D20FE1"/>
    <w:rsid w:val="00D32398"/>
    <w:rsid w:val="00D36EAD"/>
    <w:rsid w:val="00D562E3"/>
    <w:rsid w:val="00D82662"/>
    <w:rsid w:val="00D90012"/>
    <w:rsid w:val="00DA0369"/>
    <w:rsid w:val="00DB5399"/>
    <w:rsid w:val="00DD075D"/>
    <w:rsid w:val="00DE2BB9"/>
    <w:rsid w:val="00E01470"/>
    <w:rsid w:val="00E10A7B"/>
    <w:rsid w:val="00E275DA"/>
    <w:rsid w:val="00E36628"/>
    <w:rsid w:val="00E51F54"/>
    <w:rsid w:val="00E54699"/>
    <w:rsid w:val="00E57331"/>
    <w:rsid w:val="00E80C42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56F8D"/>
    <w:rsid w:val="00F76F8B"/>
    <w:rsid w:val="00F77B67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5490</Words>
  <Characters>31295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36712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2022-06-01T17:15:00Z</cp:lastPrinted>
  <dcterms:created xsi:type="dcterms:W3CDTF">2022-10-07T15:25:00Z</dcterms:created>
  <dcterms:modified xsi:type="dcterms:W3CDTF">2022-10-07T15:25:00Z</dcterms:modified>
</cp:coreProperties>
</file>